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>:</w:t>
      </w:r>
      <w:r w:rsidR="00305F51"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>PRESTACI</w:t>
      </w:r>
      <w:r w:rsidR="004802B0" w:rsidRPr="008445B1">
        <w:rPr>
          <w:rFonts w:ascii="Arial" w:hAnsi="Arial" w:cs="Arial"/>
        </w:rPr>
        <w:t>Ó</w:t>
      </w:r>
      <w:r w:rsidRPr="008445B1">
        <w:rPr>
          <w:rFonts w:ascii="Arial" w:hAnsi="Arial" w:cs="Arial"/>
        </w:rPr>
        <w:t>N</w:t>
      </w:r>
      <w:r w:rsidR="004802B0" w:rsidRPr="008445B1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 SERVICIOS</w:t>
      </w:r>
      <w:r w:rsidR="00D743F1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 xml:space="preserve"> </w:t>
      </w:r>
    </w:p>
    <w:p w14:paraId="470EC627" w14:textId="739870D6" w:rsidR="00536329" w:rsidRPr="008445B1" w:rsidRDefault="00185C8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</w:t>
      </w:r>
      <w:r w:rsidR="00536329" w:rsidRPr="008445B1">
        <w:rPr>
          <w:rFonts w:ascii="Arial" w:hAnsi="Arial" w:cs="Arial"/>
        </w:rPr>
        <w:t>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536329" w:rsidRPr="008445B1">
        <w:rPr>
          <w:rFonts w:ascii="Arial" w:hAnsi="Arial" w:cs="Arial"/>
        </w:rPr>
        <w:t xml:space="preserve"> </w:t>
      </w:r>
      <w:r w:rsidR="00536329" w:rsidRPr="008445B1">
        <w:rPr>
          <w:rFonts w:ascii="Arial" w:hAnsi="Arial" w:cs="Arial"/>
        </w:rPr>
        <w:tab/>
      </w:r>
      <w:r w:rsidR="00B97EA7" w:rsidRPr="00B97EA7">
        <w:rPr>
          <w:rFonts w:ascii="Arial" w:hAnsi="Arial" w:cs="Arial"/>
        </w:rPr>
        <w:t>JHORJELI DANEY CONGACHA SACANCELA</w:t>
      </w:r>
    </w:p>
    <w:p w14:paraId="1CD48EA0" w14:textId="2792F5CF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E80DF9" w:rsidRPr="008445B1">
        <w:rPr>
          <w:rFonts w:ascii="Arial" w:hAnsi="Arial" w:cs="Arial"/>
        </w:rPr>
        <w:tab/>
      </w:r>
      <w:r w:rsidR="008445B1">
        <w:rPr>
          <w:rFonts w:ascii="Arial" w:hAnsi="Arial" w:cs="Arial"/>
        </w:rPr>
        <w:fldChar w:fldCharType="begin"/>
      </w:r>
      <w:r w:rsidR="008445B1">
        <w:rPr>
          <w:rFonts w:ascii="Arial" w:hAnsi="Arial" w:cs="Arial"/>
        </w:rPr>
        <w:instrText xml:space="preserve"> MERGEFIELD CEDULA </w:instrText>
      </w:r>
      <w:r w:rsidR="008445B1">
        <w:rPr>
          <w:rFonts w:ascii="Arial" w:hAnsi="Arial" w:cs="Arial"/>
        </w:rPr>
        <w:fldChar w:fldCharType="separate"/>
      </w:r>
      <w:r w:rsidR="00B97EA7" w:rsidRPr="00B97EA7">
        <w:rPr>
          <w:rFonts w:ascii="Arial" w:hAnsi="Arial" w:cs="Arial"/>
          <w:noProof/>
        </w:rPr>
        <w:t>833.126</w:t>
      </w:r>
      <w:r w:rsidR="008445B1">
        <w:rPr>
          <w:rFonts w:ascii="Arial" w:hAnsi="Arial" w:cs="Arial"/>
        </w:rPr>
        <w:fldChar w:fldCharType="end"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21705C67" w14:textId="62F27227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</w:t>
      </w:r>
      <w:r w:rsidR="00AC37A4" w:rsidRPr="008445B1">
        <w:rPr>
          <w:rFonts w:ascii="Arial" w:hAnsi="Arial" w:cs="Arial"/>
        </w:rPr>
        <w:t>DISPONIBILIDAD:</w:t>
      </w:r>
      <w:r w:rsidR="00411132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ab/>
        <w:t>No. CDP</w:t>
      </w:r>
      <w:r w:rsidR="00185C8A" w:rsidRPr="008445B1">
        <w:rPr>
          <w:rFonts w:ascii="Arial" w:hAnsi="Arial" w:cs="Arial"/>
          <w:color w:val="000000"/>
        </w:rPr>
        <w:t xml:space="preserve">. </w:t>
      </w:r>
      <w:r w:rsidR="00074961" w:rsidRPr="008445B1">
        <w:rPr>
          <w:rFonts w:ascii="Arial" w:hAnsi="Arial" w:cs="Arial"/>
          <w:color w:val="000000"/>
        </w:rPr>
        <w:t xml:space="preserve"> </w:t>
      </w:r>
      <w:r w:rsidR="00B97EA7" w:rsidRPr="00B97EA7">
        <w:rPr>
          <w:rFonts w:ascii="Arial" w:hAnsi="Arial" w:cs="Arial"/>
          <w:color w:val="000000"/>
        </w:rPr>
        <w:t>4500372000</w:t>
      </w:r>
      <w:r w:rsidR="006A2B9C" w:rsidRPr="008445B1">
        <w:rPr>
          <w:rFonts w:ascii="Arial" w:hAnsi="Arial" w:cs="Arial"/>
          <w:color w:val="000000"/>
        </w:rPr>
        <w:tab/>
      </w:r>
    </w:p>
    <w:p w14:paraId="6E95B1CF" w14:textId="49B6CA8D" w:rsidR="00536329" w:rsidRPr="008445B1" w:rsidRDefault="00185C8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No. RPC</w:t>
      </w:r>
      <w:r w:rsidR="00074961" w:rsidRPr="008445B1">
        <w:rPr>
          <w:rFonts w:ascii="Arial" w:hAnsi="Arial" w:cs="Arial"/>
        </w:rPr>
        <w:t>.</w:t>
      </w:r>
      <w:r w:rsidRPr="008445B1">
        <w:rPr>
          <w:rFonts w:ascii="Arial" w:hAnsi="Arial" w:cs="Arial"/>
        </w:rPr>
        <w:t xml:space="preserve">  </w:t>
      </w:r>
      <w:r w:rsidR="00B97EA7" w:rsidRPr="00B97EA7">
        <w:rPr>
          <w:rFonts w:ascii="Arial" w:hAnsi="Arial" w:cs="Arial"/>
        </w:rPr>
        <w:t>3500237111</w:t>
      </w:r>
      <w:r w:rsidR="00E80DF9" w:rsidRPr="008445B1">
        <w:rPr>
          <w:rFonts w:ascii="Arial" w:hAnsi="Arial" w:cs="Arial"/>
        </w:rPr>
        <w:tab/>
      </w:r>
      <w:r w:rsidR="00536329" w:rsidRPr="008445B1">
        <w:rPr>
          <w:rFonts w:ascii="Arial" w:hAnsi="Arial" w:cs="Arial"/>
        </w:rPr>
        <w:tab/>
        <w:t xml:space="preserve"> </w:t>
      </w:r>
    </w:p>
    <w:p w14:paraId="78539AE0" w14:textId="10FE30AB" w:rsidR="006F52D8" w:rsidRDefault="00536329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 w:rsidR="00656D24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</w:t>
      </w:r>
      <w:r w:rsidR="00185C8A" w:rsidRPr="008445B1">
        <w:rPr>
          <w:rFonts w:ascii="Arial" w:hAnsi="Arial" w:cs="Arial"/>
        </w:rPr>
        <w:t>TRATO</w:t>
      </w:r>
      <w:r w:rsidR="009367CA" w:rsidRPr="008445B1">
        <w:rPr>
          <w:rFonts w:ascii="Arial" w:hAnsi="Arial" w:cs="Arial"/>
        </w:rPr>
        <w:t>:</w:t>
      </w:r>
      <w:r w:rsidR="00656D24">
        <w:rPr>
          <w:rFonts w:ascii="Arial" w:hAnsi="Arial" w:cs="Arial"/>
        </w:rPr>
        <w:t xml:space="preserve">            </w:t>
      </w:r>
      <w:r w:rsidR="006A2B9C" w:rsidRPr="008445B1">
        <w:rPr>
          <w:rFonts w:ascii="Arial" w:hAnsi="Arial" w:cs="Arial"/>
        </w:rPr>
        <w:t>$</w:t>
      </w:r>
      <w:r w:rsidR="00110ABD">
        <w:rPr>
          <w:rFonts w:ascii="Arial" w:hAnsi="Arial" w:cs="Arial"/>
        </w:rPr>
        <w:t xml:space="preserve"> </w:t>
      </w:r>
      <w:r w:rsidR="00B97EA7" w:rsidRPr="00B97EA7">
        <w:rPr>
          <w:rFonts w:ascii="Arial" w:hAnsi="Arial" w:cs="Arial"/>
        </w:rPr>
        <w:t>6.552.</w:t>
      </w:r>
      <w:r w:rsidR="006F52D8">
        <w:rPr>
          <w:rFonts w:ascii="Arial" w:hAnsi="Arial" w:cs="Arial"/>
        </w:rPr>
        <w:t xml:space="preserve">000 </w:t>
      </w:r>
      <w:r w:rsidR="006F52D8" w:rsidRPr="006F52D8">
        <w:rPr>
          <w:rFonts w:ascii="Arial" w:hAnsi="Arial" w:cs="Arial"/>
        </w:rPr>
        <w:t>SEIS</w:t>
      </w:r>
      <w:r w:rsidR="00B97EA7" w:rsidRPr="006F52D8">
        <w:rPr>
          <w:rFonts w:ascii="Arial" w:hAnsi="Arial" w:cs="Arial"/>
        </w:rPr>
        <w:t xml:space="preserve"> MILLONES QUINIENTOS CINCUENTA Y DOS MIL PESOS M/CTE</w:t>
      </w:r>
    </w:p>
    <w:p w14:paraId="65C890B9" w14:textId="6671CCBF" w:rsidR="000005A3" w:rsidRPr="008445B1" w:rsidRDefault="00185C8A" w:rsidP="00536329">
      <w:pPr>
        <w:pStyle w:val="Textoindependiente"/>
        <w:jc w:val="left"/>
        <w:rPr>
          <w:rFonts w:ascii="Arial" w:hAnsi="Arial" w:cs="Arial"/>
        </w:rPr>
      </w:pPr>
      <w:r w:rsidRPr="006F52D8">
        <w:rPr>
          <w:rFonts w:ascii="Arial" w:hAnsi="Arial" w:cs="Arial"/>
        </w:rPr>
        <w:t>D</w:t>
      </w:r>
      <w:r w:rsidR="00074961" w:rsidRPr="006F52D8">
        <w:rPr>
          <w:rFonts w:ascii="Arial" w:hAnsi="Arial" w:cs="Arial"/>
        </w:rPr>
        <w:t>URACIÓ</w:t>
      </w:r>
      <w:r w:rsidR="00074961" w:rsidRPr="008445B1">
        <w:rPr>
          <w:rFonts w:ascii="Arial" w:hAnsi="Arial" w:cs="Arial"/>
        </w:rPr>
        <w:t>N:</w:t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74961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>H</w:t>
      </w:r>
      <w:r w:rsidR="00D743F1" w:rsidRPr="008445B1">
        <w:rPr>
          <w:rFonts w:ascii="Arial" w:hAnsi="Arial" w:cs="Arial"/>
        </w:rPr>
        <w:t xml:space="preserve">ASTA </w:t>
      </w:r>
      <w:r w:rsidR="00180E49" w:rsidRPr="008445B1">
        <w:rPr>
          <w:rFonts w:ascii="Arial" w:hAnsi="Arial" w:cs="Arial"/>
        </w:rPr>
        <w:t xml:space="preserve">EL </w:t>
      </w:r>
      <w:r w:rsidR="006F52D8">
        <w:rPr>
          <w:rFonts w:ascii="Arial" w:hAnsi="Arial" w:cs="Arial"/>
        </w:rPr>
        <w:t>31 DE AGOSTO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84763A" w:rsidRPr="008445B1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76949B9" w:rsidR="00180E49" w:rsidRDefault="00174B68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174B68">
        <w:rPr>
          <w:rFonts w:ascii="Arial" w:hAnsi="Arial" w:cs="Arial"/>
          <w:color w:val="000000"/>
          <w:shd w:val="clear" w:color="auto" w:fill="FFFFFF"/>
        </w:rPr>
        <w:t>Prestación de servicios de apoyo a la gestión en la Secretaría del Deporte y la Recreación del proyecto denominado " Recreación y deporte con enfoque diferencial para los habitantes de Santiago de Cali" BP -26005306.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6B886A8C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1A7237" w:rsidRPr="001A7237">
        <w:rPr>
          <w:rFonts w:ascii="Roboto" w:hAnsi="Roboto"/>
          <w:color w:val="434343"/>
          <w:sz w:val="20"/>
          <w:szCs w:val="20"/>
        </w:rPr>
        <w:t xml:space="preserve"> </w:t>
      </w:r>
      <w:r w:rsidR="001A7237" w:rsidRPr="001A7237">
        <w:rPr>
          <w:rFonts w:ascii="Arial" w:hAnsi="Arial" w:cs="Arial"/>
        </w:rPr>
        <w:t>4162.010.26.1.2248-2025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21EDB274" w14:textId="77777777" w:rsidR="002A5A29" w:rsidRDefault="002A5A29">
      <w:pPr>
        <w:pStyle w:val="Textoindependiente"/>
        <w:rPr>
          <w:rFonts w:ascii="Arial" w:hAnsi="Arial" w:cs="Arial"/>
          <w:b/>
        </w:rPr>
      </w:pPr>
    </w:p>
    <w:p w14:paraId="0CD507E2" w14:textId="2DB003D8" w:rsidR="0092241A" w:rsidRDefault="0092241A">
      <w:pPr>
        <w:pStyle w:val="Textoindependiente"/>
        <w:rPr>
          <w:rFonts w:ascii="Arial" w:hAnsi="Arial" w:cs="Arial"/>
          <w:b/>
        </w:rPr>
      </w:pPr>
    </w:p>
    <w:p w14:paraId="7BD3980F" w14:textId="59C701E5" w:rsidR="00771D17" w:rsidRDefault="00771D17" w:rsidP="00771D17">
      <w:pPr>
        <w:adjustRightInd w:val="0"/>
        <w:jc w:val="both"/>
        <w:rPr>
          <w:rFonts w:ascii="ArialMT" w:eastAsiaTheme="minorHAnsi" w:hAnsi="ArialMT" w:cs="ArialMT"/>
        </w:rPr>
      </w:pPr>
      <w:r w:rsidRPr="00776576">
        <w:rPr>
          <w:rFonts w:ascii="ArialMT" w:eastAsiaTheme="minorHAnsi" w:hAnsi="ArialMT" w:cs="ArialMT"/>
        </w:rPr>
        <w:t>1. Apoyar la realización y asistencia en el desarrollo de las actividades facilitando los procesos del proyecto, y organizando el desarrollo de las acciones para la atención del programa Activamente y   actividades del proyecto apoyando la ejecución de tareas durante jornadas y eventos en campo, orientados a la intervención con las distintas poblaciones vinculadas al proyecto o en los procesos de socialización y vinculación de la población beneficiaria.</w:t>
      </w:r>
    </w:p>
    <w:p w14:paraId="42A0A447" w14:textId="27CB1BD3" w:rsidR="00771D17" w:rsidRDefault="00771D17" w:rsidP="00771D17">
      <w:pPr>
        <w:adjustRightInd w:val="0"/>
        <w:jc w:val="both"/>
        <w:rPr>
          <w:rFonts w:ascii="ArialMT" w:eastAsiaTheme="minorHAnsi" w:hAnsi="ArialMT" w:cs="ArialMT"/>
        </w:rPr>
      </w:pPr>
    </w:p>
    <w:p w14:paraId="5023023C" w14:textId="1BC4B7EC" w:rsidR="00771D17" w:rsidRPr="00776576" w:rsidRDefault="0062094F" w:rsidP="00771D17">
      <w:pPr>
        <w:adjustRightInd w:val="0"/>
        <w:jc w:val="both"/>
        <w:rPr>
          <w:rFonts w:ascii="ArialMT" w:eastAsiaTheme="minorHAnsi" w:hAnsi="ArialMT" w:cs="ArialMT"/>
        </w:rPr>
      </w:pPr>
      <w:r>
        <w:rPr>
          <w:rFonts w:ascii="ArialMT" w:eastAsiaTheme="minorHAnsi" w:hAnsi="ArialMT" w:cs="ArialMT"/>
        </w:rPr>
        <w:t>-</w:t>
      </w:r>
      <w:r w:rsidR="00771D17">
        <w:rPr>
          <w:rFonts w:ascii="ArialMT" w:eastAsiaTheme="minorHAnsi" w:hAnsi="ArialMT" w:cs="ArialMT"/>
        </w:rPr>
        <w:t xml:space="preserve"> Participé</w:t>
      </w:r>
      <w:r w:rsidR="00771D17" w:rsidRPr="00776576">
        <w:rPr>
          <w:rFonts w:ascii="ArialMT" w:eastAsiaTheme="minorHAnsi" w:hAnsi="ArialMT" w:cs="ArialMT"/>
        </w:rPr>
        <w:t xml:space="preserve"> en la inducción de la propuesta para la atención de las comunidades indígenas de Santiago de Cali, realizada por el metodólogo de la línea poblacional indígena del programa poblaciones y etnias. Con la finalidad de reconocer los ejes temáticos, los temas, sub temas y actividades a realizar según los ciclos etarios y las particularidades de las comunidades indígenas.  </w:t>
      </w:r>
    </w:p>
    <w:p w14:paraId="35F733F0" w14:textId="77777777" w:rsidR="00771D17" w:rsidRPr="00776576" w:rsidRDefault="00771D17" w:rsidP="00771D17">
      <w:pPr>
        <w:adjustRightInd w:val="0"/>
        <w:jc w:val="both"/>
        <w:rPr>
          <w:rFonts w:ascii="ArialMT" w:eastAsiaTheme="minorHAnsi" w:hAnsi="ArialMT" w:cs="ArialMT"/>
        </w:rPr>
      </w:pPr>
    </w:p>
    <w:p w14:paraId="7F7D684A" w14:textId="67904032" w:rsidR="00771D17" w:rsidRDefault="00771D17" w:rsidP="00771D17">
      <w:pPr>
        <w:adjustRightInd w:val="0"/>
        <w:jc w:val="both"/>
        <w:rPr>
          <w:rFonts w:ascii="ArialMT" w:eastAsiaTheme="minorHAnsi" w:hAnsi="ArialMT" w:cs="ArialMT"/>
        </w:rPr>
      </w:pPr>
      <w:r w:rsidRPr="00776576">
        <w:rPr>
          <w:rFonts w:ascii="ArialMT" w:eastAsiaTheme="minorHAnsi" w:hAnsi="ArialMT" w:cs="ArialMT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23FBBF58" w14:textId="77777777" w:rsidR="00771D17" w:rsidRPr="00776576" w:rsidRDefault="00771D17" w:rsidP="00771D17">
      <w:pPr>
        <w:adjustRightInd w:val="0"/>
        <w:jc w:val="both"/>
        <w:rPr>
          <w:rFonts w:ascii="ArialMT" w:eastAsiaTheme="minorHAnsi" w:hAnsi="ArialMT" w:cs="ArialMT"/>
        </w:rPr>
      </w:pPr>
    </w:p>
    <w:p w14:paraId="0916CE01" w14:textId="36FF7434" w:rsidR="00771D17" w:rsidRDefault="00771D17" w:rsidP="00771D17">
      <w:pPr>
        <w:jc w:val="both"/>
        <w:rPr>
          <w:rFonts w:ascii="ArialMT" w:eastAsiaTheme="minorHAnsi" w:hAnsi="ArialMT" w:cs="ArialMT"/>
        </w:rPr>
      </w:pPr>
      <w:r>
        <w:rPr>
          <w:rFonts w:ascii="ArialMT" w:eastAsiaTheme="minorHAnsi" w:hAnsi="ArialMT" w:cs="ArialMT"/>
        </w:rPr>
        <w:lastRenderedPageBreak/>
        <w:t>- Asistí</w:t>
      </w:r>
      <w:r w:rsidRPr="00776576">
        <w:rPr>
          <w:rFonts w:ascii="ArialMT" w:eastAsiaTheme="minorHAnsi" w:hAnsi="ArialMT" w:cs="ArialMT"/>
        </w:rPr>
        <w:t xml:space="preserve"> a la mesa de trabajo </w:t>
      </w:r>
      <w:r w:rsidR="00053EE1" w:rsidRPr="00776576">
        <w:rPr>
          <w:rFonts w:ascii="ArialMT" w:eastAsiaTheme="minorHAnsi" w:hAnsi="ArialMT" w:cs="ArialMT"/>
        </w:rPr>
        <w:t>para afianzar</w:t>
      </w:r>
      <w:r w:rsidRPr="00776576">
        <w:rPr>
          <w:rFonts w:ascii="ArialMT" w:eastAsiaTheme="minorHAnsi" w:hAnsi="ArialMT" w:cs="ArialMT"/>
        </w:rPr>
        <w:t xml:space="preserve"> el diligenciamiento del formato F40 ficha de </w:t>
      </w:r>
      <w:r w:rsidR="00053EE1" w:rsidRPr="00776576">
        <w:rPr>
          <w:rFonts w:ascii="ArialMT" w:eastAsiaTheme="minorHAnsi" w:hAnsi="ArialMT" w:cs="ArialMT"/>
        </w:rPr>
        <w:t>inscripción beneficiarios</w:t>
      </w:r>
      <w:r w:rsidRPr="00776576">
        <w:rPr>
          <w:rFonts w:ascii="ArialMT" w:eastAsiaTheme="minorHAnsi" w:hAnsi="ArialMT" w:cs="ArialMT"/>
        </w:rPr>
        <w:t xml:space="preserve"> de programas. Con la finalidad de iniciar con el proceso de recopilación y registro de la base de datos de los beneficiarios</w:t>
      </w:r>
    </w:p>
    <w:p w14:paraId="32B07551" w14:textId="77777777" w:rsidR="00771D17" w:rsidRDefault="00771D17" w:rsidP="00771D17">
      <w:pPr>
        <w:jc w:val="both"/>
        <w:rPr>
          <w:color w:val="000000"/>
        </w:rPr>
      </w:pPr>
    </w:p>
    <w:p w14:paraId="4AE9BE3A" w14:textId="0006386A" w:rsidR="00771D17" w:rsidRDefault="00771D17" w:rsidP="00771D17">
      <w:pPr>
        <w:adjustRightInd w:val="0"/>
        <w:jc w:val="both"/>
        <w:rPr>
          <w:rFonts w:ascii="ArialMT" w:eastAsiaTheme="minorHAnsi" w:hAnsi="ArialMT" w:cs="ArialMT"/>
        </w:rPr>
      </w:pPr>
      <w:r w:rsidRPr="00776576">
        <w:rPr>
          <w:rFonts w:ascii="ArialMT" w:eastAsiaTheme="minorHAnsi" w:hAnsi="ArialMT" w:cs="ArialMT"/>
        </w:rPr>
        <w:t>3.Asist</w:t>
      </w:r>
      <w:r>
        <w:rPr>
          <w:rFonts w:ascii="ArialMT" w:eastAsiaTheme="minorHAnsi" w:hAnsi="ArialMT" w:cs="ArialMT"/>
        </w:rPr>
        <w:t>Í</w:t>
      </w:r>
      <w:r w:rsidRPr="00776576">
        <w:rPr>
          <w:rFonts w:ascii="ArialMT" w:eastAsiaTheme="minorHAnsi" w:hAnsi="ArialMT" w:cs="ArialMT"/>
        </w:rPr>
        <w:t xml:space="preserve"> o brindar apoyo en reuniones, capacitaciones o espacios formativos convocados por el área de Fomento, o que estén directamente relacionados con las funciones del cargo y el desarrollo del programa.</w:t>
      </w:r>
    </w:p>
    <w:p w14:paraId="09AEDD34" w14:textId="77777777" w:rsidR="00771D17" w:rsidRDefault="00771D17" w:rsidP="00771D17">
      <w:pPr>
        <w:adjustRightInd w:val="0"/>
        <w:jc w:val="both"/>
        <w:rPr>
          <w:rFonts w:ascii="ArialMT" w:eastAsiaTheme="minorHAnsi" w:hAnsi="ArialMT" w:cs="ArialMT"/>
        </w:rPr>
      </w:pPr>
    </w:p>
    <w:p w14:paraId="3D3E2228" w14:textId="3151D1C3" w:rsidR="00771D17" w:rsidRDefault="0062094F" w:rsidP="00771D17">
      <w:pPr>
        <w:suppressAutoHyphens w:val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- </w:t>
      </w:r>
      <w:r w:rsidR="00771D17">
        <w:rPr>
          <w:rFonts w:ascii="Arial" w:eastAsia="Arial" w:hAnsi="Arial" w:cs="Arial"/>
          <w:color w:val="000000"/>
        </w:rPr>
        <w:t>P</w:t>
      </w:r>
      <w:r w:rsidR="00771D17" w:rsidRPr="00800F81">
        <w:rPr>
          <w:rFonts w:ascii="Arial" w:eastAsia="Arial" w:hAnsi="Arial" w:cs="Arial"/>
          <w:color w:val="000000"/>
        </w:rPr>
        <w:t>articip</w:t>
      </w:r>
      <w:r w:rsidR="00771D17">
        <w:rPr>
          <w:rFonts w:ascii="Arial" w:eastAsia="Arial" w:hAnsi="Arial" w:cs="Arial"/>
          <w:color w:val="000000"/>
        </w:rPr>
        <w:t>é</w:t>
      </w:r>
      <w:r w:rsidR="00771D17" w:rsidRPr="00800F81">
        <w:rPr>
          <w:rFonts w:ascii="Arial" w:eastAsia="Arial" w:hAnsi="Arial" w:cs="Arial"/>
          <w:color w:val="000000"/>
        </w:rPr>
        <w:t xml:space="preserve"> en la mesa de trabajo para diligenciar los formatos requeridos para la presentación de la cuenta de cobro y las evidencias que soportan las actividades realizadas durante el mes. Adicionalmente, se afianzó el proceso de gestión documental asociado a la cuenta de cobro.</w:t>
      </w:r>
    </w:p>
    <w:p w14:paraId="69BDCB41" w14:textId="77777777" w:rsidR="00771D17" w:rsidRPr="00776576" w:rsidRDefault="00771D17" w:rsidP="00771D17">
      <w:pPr>
        <w:adjustRightInd w:val="0"/>
        <w:jc w:val="both"/>
        <w:rPr>
          <w:rFonts w:ascii="ArialMT" w:eastAsiaTheme="minorHAnsi" w:hAnsi="ArialMT" w:cs="ArialMT"/>
        </w:rPr>
      </w:pPr>
    </w:p>
    <w:p w14:paraId="043383F3" w14:textId="77777777" w:rsidR="00771D17" w:rsidRDefault="00771D17" w:rsidP="00771D17">
      <w:pPr>
        <w:jc w:val="both"/>
        <w:rPr>
          <w:color w:val="000000"/>
        </w:rPr>
      </w:pPr>
    </w:p>
    <w:p w14:paraId="4759C2B1" w14:textId="55059C6A" w:rsidR="00771D17" w:rsidRDefault="00771D17" w:rsidP="00771D17">
      <w:pPr>
        <w:adjustRightInd w:val="0"/>
        <w:jc w:val="both"/>
        <w:rPr>
          <w:rFonts w:ascii="ArialMT" w:eastAsiaTheme="minorHAnsi" w:hAnsi="ArialMT" w:cs="ArialMT"/>
        </w:rPr>
      </w:pPr>
      <w:r w:rsidRPr="00776576">
        <w:rPr>
          <w:rFonts w:ascii="ArialMT" w:eastAsiaTheme="minorHAnsi" w:hAnsi="ArialMT" w:cs="ArialMT"/>
        </w:rPr>
        <w:t>4.Brindar apoyo en actividades operativas, logísticas o asistenciales de carácter misional, requeridas por la Secretaría del Deporte y la Recreación, en cumplimiento del objeto contractual.</w:t>
      </w:r>
    </w:p>
    <w:p w14:paraId="534E60EE" w14:textId="77777777" w:rsidR="007925D9" w:rsidRDefault="007925D9" w:rsidP="00771D17">
      <w:pPr>
        <w:adjustRightInd w:val="0"/>
        <w:jc w:val="both"/>
        <w:rPr>
          <w:rFonts w:ascii="ArialMT" w:eastAsiaTheme="minorHAnsi" w:hAnsi="ArialMT" w:cs="ArialMT"/>
        </w:rPr>
      </w:pPr>
    </w:p>
    <w:p w14:paraId="6B5D7B3C" w14:textId="00E95CD0" w:rsidR="00771D17" w:rsidRPr="00776576" w:rsidRDefault="007925D9" w:rsidP="00771D17">
      <w:pPr>
        <w:adjustRightInd w:val="0"/>
        <w:jc w:val="both"/>
        <w:rPr>
          <w:rFonts w:ascii="ArialMT" w:eastAsiaTheme="minorHAnsi" w:hAnsi="ArialMT" w:cs="ArialMT"/>
        </w:rPr>
      </w:pPr>
      <w:r>
        <w:rPr>
          <w:rFonts w:ascii="Arial" w:eastAsia="Arial" w:hAnsi="Arial" w:cs="Arial"/>
          <w:color w:val="000000"/>
        </w:rPr>
        <w:t>-No</w:t>
      </w:r>
      <w:r w:rsidRPr="00800F81">
        <w:rPr>
          <w:rFonts w:ascii="Arial" w:eastAsia="Arial" w:hAnsi="Arial" w:cs="Arial"/>
          <w:color w:val="000000"/>
        </w:rPr>
        <w:t xml:space="preserve"> reali</w:t>
      </w:r>
      <w:r>
        <w:rPr>
          <w:rFonts w:ascii="Arial" w:eastAsia="Arial" w:hAnsi="Arial" w:cs="Arial"/>
          <w:color w:val="000000"/>
        </w:rPr>
        <w:t>cé</w:t>
      </w:r>
      <w:r w:rsidRPr="00800F81">
        <w:rPr>
          <w:rFonts w:ascii="Arial" w:eastAsia="Arial" w:hAnsi="Arial" w:cs="Arial"/>
          <w:color w:val="000000"/>
        </w:rPr>
        <w:t xml:space="preserve"> esta obligación durante este mes</w:t>
      </w:r>
    </w:p>
    <w:p w14:paraId="598EC9BB" w14:textId="77777777" w:rsidR="00771D17" w:rsidRDefault="00771D17" w:rsidP="00771D17">
      <w:pPr>
        <w:jc w:val="both"/>
        <w:rPr>
          <w:color w:val="000000"/>
        </w:rPr>
      </w:pPr>
    </w:p>
    <w:p w14:paraId="33ABC2AD" w14:textId="1E5360EA" w:rsidR="00771D17" w:rsidRDefault="00771D17" w:rsidP="00771D17">
      <w:pPr>
        <w:pStyle w:val="Textoindependiente"/>
        <w:rPr>
          <w:rFonts w:ascii="ArialMT" w:eastAsiaTheme="minorHAnsi" w:hAnsi="ArialMT" w:cs="ArialMT"/>
        </w:rPr>
      </w:pPr>
      <w:r w:rsidRPr="00776576">
        <w:rPr>
          <w:rFonts w:ascii="ArialMT" w:eastAsiaTheme="minorHAnsi" w:hAnsi="ArialMT" w:cs="ArialMT"/>
        </w:rPr>
        <w:t xml:space="preserve">5.Las demás relacionadas con el desarrollo del objeto </w:t>
      </w:r>
      <w:r w:rsidR="00053EE1" w:rsidRPr="00776576">
        <w:rPr>
          <w:rFonts w:ascii="ArialMT" w:eastAsiaTheme="minorHAnsi" w:hAnsi="ArialMT" w:cs="ArialMT"/>
        </w:rPr>
        <w:t>contractual.</w:t>
      </w:r>
      <w:r w:rsidRPr="00776576">
        <w:rPr>
          <w:rFonts w:ascii="ArialMT" w:eastAsiaTheme="minorHAnsi" w:hAnsi="ArialMT" w:cs="ArialMT"/>
        </w:rPr>
        <w:t xml:space="preserve"> listados de asistencia, participación en jornadas de sensibilización, y/o cualquiera de los entregables mencionados anteriormente</w:t>
      </w:r>
      <w:r>
        <w:rPr>
          <w:rFonts w:ascii="ArialMT" w:eastAsiaTheme="minorHAnsi" w:hAnsi="ArialMT" w:cs="ArialMT"/>
        </w:rPr>
        <w:t>.</w:t>
      </w:r>
    </w:p>
    <w:p w14:paraId="2CC67572" w14:textId="77777777" w:rsidR="007925D9" w:rsidRDefault="007925D9" w:rsidP="00771D17">
      <w:pPr>
        <w:pStyle w:val="Textoindependiente"/>
        <w:rPr>
          <w:rFonts w:ascii="ArialMT" w:eastAsiaTheme="minorHAnsi" w:hAnsi="ArialMT" w:cs="ArialMT"/>
        </w:rPr>
      </w:pPr>
    </w:p>
    <w:p w14:paraId="54903F1F" w14:textId="103B56F9" w:rsidR="00771D17" w:rsidRDefault="007925D9" w:rsidP="00771D17">
      <w:pPr>
        <w:pStyle w:val="Textoindependiente"/>
        <w:rPr>
          <w:rFonts w:ascii="Arial" w:hAnsi="Arial" w:cs="Arial"/>
          <w:b/>
        </w:rPr>
      </w:pPr>
      <w:r>
        <w:rPr>
          <w:rFonts w:ascii="Arial" w:eastAsia="Arial" w:hAnsi="Arial" w:cs="Arial"/>
          <w:color w:val="000000"/>
        </w:rPr>
        <w:t>-Asistí</w:t>
      </w:r>
      <w:r w:rsidRPr="00800F81">
        <w:rPr>
          <w:rFonts w:ascii="Arial" w:eastAsia="Arial" w:hAnsi="Arial" w:cs="Arial"/>
          <w:color w:val="000000"/>
        </w:rPr>
        <w:t xml:space="preserve"> a la mesa de trabajo para afianzar el diligenciamiento de los formatos de gestión calidad según el rol me </w:t>
      </w:r>
      <w:r w:rsidR="00053EE1" w:rsidRPr="00800F81">
        <w:rPr>
          <w:rFonts w:ascii="Arial" w:eastAsia="Arial" w:hAnsi="Arial" w:cs="Arial"/>
          <w:color w:val="000000"/>
        </w:rPr>
        <w:t>monitor.</w:t>
      </w:r>
    </w:p>
    <w:p w14:paraId="7137CC84" w14:textId="77777777" w:rsidR="00771D17" w:rsidRPr="00771D17" w:rsidRDefault="00771D17">
      <w:pPr>
        <w:pStyle w:val="Textoindependiente"/>
        <w:rPr>
          <w:rFonts w:ascii="Arial" w:hAnsi="Arial" w:cs="Arial"/>
          <w:b/>
        </w:rPr>
      </w:pPr>
    </w:p>
    <w:p w14:paraId="79F592D2" w14:textId="7FB15FAD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52B065EF" w14:textId="77777777" w:rsidR="00F76AAC" w:rsidRDefault="00F76AAC">
      <w:pPr>
        <w:pStyle w:val="Textoindependiente"/>
        <w:rPr>
          <w:rFonts w:ascii="Arial" w:hAnsi="Arial" w:cs="Arial"/>
          <w:b/>
        </w:rPr>
      </w:pPr>
    </w:p>
    <w:p w14:paraId="12185C87" w14:textId="6316DD83" w:rsidR="00F76AAC" w:rsidRDefault="00F76AAC" w:rsidP="00F76AAC">
      <w:pPr>
        <w:adjustRightInd w:val="0"/>
        <w:jc w:val="both"/>
        <w:rPr>
          <w:rFonts w:ascii="ArialMT" w:eastAsiaTheme="minorHAnsi" w:hAnsi="ArialMT" w:cs="ArialMT"/>
        </w:rPr>
      </w:pPr>
      <w:r w:rsidRPr="00776576">
        <w:rPr>
          <w:rFonts w:ascii="ArialMT" w:eastAsiaTheme="minorHAnsi" w:hAnsi="ArialMT" w:cs="ArialMT"/>
        </w:rPr>
        <w:t>1. Apoyar la realización y asistencia en el desarrollo de las actividades facilitando los procesos del proyecto, y organizando el desarrollo de las acciones para la atención del programa Activamente y   actividades del proyecto apoyando la ejecución de tareas durante jornadas y eventos en campo, orientados a la intervención con las distintas poblaciones vinculadas al proyecto o en los procesos de socialización y vinculación de la población beneficiaria</w:t>
      </w:r>
      <w:r>
        <w:rPr>
          <w:rFonts w:ascii="ArialMT" w:eastAsiaTheme="minorHAnsi" w:hAnsi="ArialMT" w:cs="ArialMT"/>
        </w:rPr>
        <w:t>.</w:t>
      </w:r>
    </w:p>
    <w:p w14:paraId="7F3CC9AC" w14:textId="77777777" w:rsidR="00F76AAC" w:rsidRDefault="00F76AAC" w:rsidP="00F76AAC">
      <w:pPr>
        <w:adjustRightInd w:val="0"/>
        <w:jc w:val="both"/>
        <w:rPr>
          <w:rFonts w:ascii="ArialMT" w:eastAsiaTheme="minorHAnsi" w:hAnsi="ArialMT" w:cs="ArialMT"/>
        </w:rPr>
      </w:pPr>
    </w:p>
    <w:p w14:paraId="2E68003F" w14:textId="28DA68A8" w:rsidR="00F76AAC" w:rsidRPr="00776576" w:rsidRDefault="00F76AAC" w:rsidP="00F76AAC">
      <w:pPr>
        <w:adjustRightInd w:val="0"/>
        <w:jc w:val="both"/>
        <w:rPr>
          <w:rFonts w:ascii="ArialMT" w:eastAsiaTheme="minorHAnsi" w:hAnsi="ArialMT" w:cs="ArialMT"/>
        </w:rPr>
      </w:pPr>
      <w:r>
        <w:rPr>
          <w:rFonts w:ascii="ArialMT" w:eastAsiaTheme="minorHAnsi" w:hAnsi="ArialMT" w:cs="ArialMT"/>
        </w:rPr>
        <w:t xml:space="preserve">- Realicé </w:t>
      </w:r>
      <w:r w:rsidRPr="002D563C">
        <w:rPr>
          <w:rFonts w:ascii="ArialMT" w:eastAsiaTheme="minorHAnsi" w:hAnsi="ArialMT" w:cs="ArialMT"/>
        </w:rPr>
        <w:t>la planeación de actividades Lúdico-pedagógicas, jornada deportiva, recreativa y de actividad física</w:t>
      </w:r>
      <w:r>
        <w:rPr>
          <w:rFonts w:ascii="ArialMT" w:eastAsiaTheme="minorHAnsi" w:hAnsi="ArialMT" w:cs="ArialMT"/>
        </w:rPr>
        <w:t xml:space="preserve">, </w:t>
      </w:r>
      <w:r w:rsidRPr="002D563C">
        <w:rPr>
          <w:rFonts w:ascii="ArialMT" w:eastAsiaTheme="minorHAnsi" w:hAnsi="ArialMT" w:cs="ArialMT"/>
        </w:rPr>
        <w:t xml:space="preserve">para la atención </w:t>
      </w:r>
      <w:r>
        <w:rPr>
          <w:rFonts w:ascii="ArialMT" w:eastAsiaTheme="minorHAnsi" w:hAnsi="ArialMT" w:cs="ArialMT"/>
        </w:rPr>
        <w:t>de</w:t>
      </w:r>
      <w:r w:rsidRPr="002D563C">
        <w:rPr>
          <w:rFonts w:ascii="ArialMT" w:eastAsiaTheme="minorHAnsi" w:hAnsi="ArialMT" w:cs="ArialMT"/>
        </w:rPr>
        <w:t xml:space="preserve"> los </w:t>
      </w:r>
      <w:r>
        <w:rPr>
          <w:rFonts w:ascii="ArialMT" w:eastAsiaTheme="minorHAnsi" w:hAnsi="ArialMT" w:cs="ArialMT"/>
        </w:rPr>
        <w:t>beneficiarios</w:t>
      </w:r>
      <w:r w:rsidRPr="002D563C">
        <w:rPr>
          <w:rFonts w:ascii="ArialMT" w:eastAsiaTheme="minorHAnsi" w:hAnsi="ArialMT" w:cs="ArialMT"/>
        </w:rPr>
        <w:t xml:space="preserve"> de la</w:t>
      </w:r>
      <w:r>
        <w:rPr>
          <w:rFonts w:ascii="ArialMT" w:eastAsiaTheme="minorHAnsi" w:hAnsi="ArialMT" w:cs="ArialMT"/>
        </w:rPr>
        <w:t xml:space="preserve"> </w:t>
      </w:r>
      <w:r w:rsidRPr="002D563C">
        <w:rPr>
          <w:rFonts w:ascii="ArialMT" w:eastAsiaTheme="minorHAnsi" w:hAnsi="ArialMT" w:cs="ArialMT"/>
        </w:rPr>
        <w:t xml:space="preserve">comunidad </w:t>
      </w:r>
      <w:r>
        <w:rPr>
          <w:rFonts w:ascii="ArialMT" w:eastAsiaTheme="minorHAnsi" w:hAnsi="ArialMT" w:cs="ArialMT"/>
        </w:rPr>
        <w:t>del</w:t>
      </w:r>
      <w:r w:rsidRPr="002D563C">
        <w:rPr>
          <w:rFonts w:ascii="ArialMT" w:eastAsiaTheme="minorHAnsi" w:hAnsi="ArialMT" w:cs="ArialMT"/>
        </w:rPr>
        <w:t xml:space="preserve"> </w:t>
      </w:r>
      <w:r>
        <w:rPr>
          <w:rFonts w:ascii="ArialMT" w:eastAsiaTheme="minorHAnsi" w:hAnsi="ArialMT" w:cs="ArialMT"/>
        </w:rPr>
        <w:t>Cabildo Indígena Kichwa Santiago de Cali.</w:t>
      </w:r>
    </w:p>
    <w:p w14:paraId="38A748D8" w14:textId="04A2487C" w:rsidR="00F76AAC" w:rsidRDefault="00F76AAC" w:rsidP="00F76AAC">
      <w:pPr>
        <w:adjustRightInd w:val="0"/>
        <w:jc w:val="both"/>
        <w:rPr>
          <w:rFonts w:ascii="ArialMT" w:eastAsiaTheme="minorHAnsi" w:hAnsi="ArialMT" w:cs="ArialMT"/>
        </w:rPr>
      </w:pPr>
    </w:p>
    <w:p w14:paraId="60C3717F" w14:textId="77777777" w:rsidR="00F76AAC" w:rsidRPr="00776576" w:rsidRDefault="00F76AAC" w:rsidP="00F76AAC">
      <w:pPr>
        <w:adjustRightInd w:val="0"/>
        <w:jc w:val="both"/>
        <w:rPr>
          <w:rFonts w:ascii="ArialMT" w:eastAsiaTheme="minorHAnsi" w:hAnsi="ArialMT" w:cs="ArialMT"/>
        </w:rPr>
      </w:pPr>
    </w:p>
    <w:p w14:paraId="4BA24F81" w14:textId="2D22AFAF" w:rsidR="00F76AAC" w:rsidRDefault="00F76AAC" w:rsidP="00F76AAC">
      <w:pPr>
        <w:adjustRightInd w:val="0"/>
        <w:jc w:val="both"/>
        <w:rPr>
          <w:rFonts w:ascii="ArialMT" w:eastAsiaTheme="minorHAnsi" w:hAnsi="ArialMT" w:cs="ArialMT"/>
        </w:rPr>
      </w:pPr>
      <w:r w:rsidRPr="00776576">
        <w:rPr>
          <w:rFonts w:ascii="ArialMT" w:eastAsiaTheme="minorHAnsi" w:hAnsi="ArialMT" w:cs="ArialMT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26BAA238" w14:textId="77777777" w:rsidR="00F76AAC" w:rsidRDefault="00F76AAC" w:rsidP="00F76AAC">
      <w:pPr>
        <w:adjustRightInd w:val="0"/>
        <w:jc w:val="both"/>
        <w:rPr>
          <w:rFonts w:ascii="ArialMT" w:eastAsiaTheme="minorHAnsi" w:hAnsi="ArialMT" w:cs="ArialMT"/>
        </w:rPr>
      </w:pPr>
    </w:p>
    <w:p w14:paraId="059EA209" w14:textId="464F7746" w:rsidR="00F76AAC" w:rsidRPr="00776576" w:rsidRDefault="0062094F" w:rsidP="00F76AAC">
      <w:pPr>
        <w:adjustRightInd w:val="0"/>
        <w:jc w:val="both"/>
        <w:rPr>
          <w:rFonts w:ascii="ArialMT" w:eastAsiaTheme="minorHAnsi" w:hAnsi="ArialMT" w:cs="ArialMT"/>
        </w:rPr>
      </w:pPr>
      <w:r>
        <w:rPr>
          <w:rFonts w:ascii="ArialMT" w:eastAsiaTheme="minorHAnsi" w:hAnsi="ArialMT" w:cs="ArialMT"/>
        </w:rPr>
        <w:lastRenderedPageBreak/>
        <w:t>-</w:t>
      </w:r>
      <w:r w:rsidR="00F76AAC">
        <w:rPr>
          <w:rFonts w:ascii="ArialMT" w:eastAsiaTheme="minorHAnsi" w:hAnsi="ArialMT" w:cs="ArialMT"/>
        </w:rPr>
        <w:t xml:space="preserve"> A</w:t>
      </w:r>
      <w:r w:rsidR="00F76AAC" w:rsidRPr="002D563C">
        <w:rPr>
          <w:rFonts w:ascii="ArialMT" w:eastAsiaTheme="minorHAnsi" w:hAnsi="ArialMT" w:cs="ArialMT"/>
        </w:rPr>
        <w:t>poy</w:t>
      </w:r>
      <w:r w:rsidR="00F76AAC">
        <w:rPr>
          <w:rFonts w:ascii="ArialMT" w:eastAsiaTheme="minorHAnsi" w:hAnsi="ArialMT" w:cs="ArialMT"/>
        </w:rPr>
        <w:t>é</w:t>
      </w:r>
      <w:r w:rsidR="00F76AAC" w:rsidRPr="002D563C">
        <w:rPr>
          <w:rFonts w:ascii="ArialMT" w:eastAsiaTheme="minorHAnsi" w:hAnsi="ArialMT" w:cs="ArialMT"/>
        </w:rPr>
        <w:t xml:space="preserve"> </w:t>
      </w:r>
      <w:r w:rsidR="00F76AAC">
        <w:rPr>
          <w:rFonts w:ascii="ArialMT" w:eastAsiaTheme="minorHAnsi" w:hAnsi="ArialMT" w:cs="ArialMT"/>
        </w:rPr>
        <w:t>con</w:t>
      </w:r>
      <w:r w:rsidR="00F76AAC" w:rsidRPr="002D563C">
        <w:rPr>
          <w:rFonts w:ascii="ArialMT" w:eastAsiaTheme="minorHAnsi" w:hAnsi="ArialMT" w:cs="ArialMT"/>
        </w:rPr>
        <w:t xml:space="preserve"> el diligenciamiento de las fichas de inscripción </w:t>
      </w:r>
      <w:r w:rsidR="00F76AAC">
        <w:rPr>
          <w:rFonts w:ascii="ArialMT" w:eastAsiaTheme="minorHAnsi" w:hAnsi="ArialMT" w:cs="ArialMT"/>
        </w:rPr>
        <w:t>a</w:t>
      </w:r>
      <w:r w:rsidR="00F76AAC" w:rsidRPr="002D563C">
        <w:rPr>
          <w:rFonts w:ascii="ArialMT" w:eastAsiaTheme="minorHAnsi" w:hAnsi="ArialMT" w:cs="ArialMT"/>
        </w:rPr>
        <w:t xml:space="preserve"> </w:t>
      </w:r>
      <w:r w:rsidR="00F76AAC">
        <w:rPr>
          <w:rFonts w:ascii="ArialMT" w:eastAsiaTheme="minorHAnsi" w:hAnsi="ArialMT" w:cs="ArialMT"/>
        </w:rPr>
        <w:t xml:space="preserve">los </w:t>
      </w:r>
      <w:r w:rsidR="00F76AAC" w:rsidRPr="002D563C">
        <w:rPr>
          <w:rFonts w:ascii="ArialMT" w:eastAsiaTheme="minorHAnsi" w:hAnsi="ArialMT" w:cs="ArialMT"/>
        </w:rPr>
        <w:t>beneficiari</w:t>
      </w:r>
      <w:r w:rsidR="00F76AAC">
        <w:rPr>
          <w:rFonts w:ascii="ArialMT" w:eastAsiaTheme="minorHAnsi" w:hAnsi="ArialMT" w:cs="ArialMT"/>
        </w:rPr>
        <w:t>o</w:t>
      </w:r>
      <w:r w:rsidR="00F76AAC" w:rsidRPr="002D563C">
        <w:rPr>
          <w:rFonts w:ascii="ArialMT" w:eastAsiaTheme="minorHAnsi" w:hAnsi="ArialMT" w:cs="ArialMT"/>
        </w:rPr>
        <w:t xml:space="preserve">s a atender </w:t>
      </w:r>
      <w:r w:rsidR="00F76AAC">
        <w:rPr>
          <w:rFonts w:ascii="ArialMT" w:eastAsiaTheme="minorHAnsi" w:hAnsi="ArialMT" w:cs="ArialMT"/>
        </w:rPr>
        <w:t>de</w:t>
      </w:r>
      <w:r w:rsidR="00F76AAC" w:rsidRPr="002D563C">
        <w:rPr>
          <w:rFonts w:ascii="ArialMT" w:eastAsiaTheme="minorHAnsi" w:hAnsi="ArialMT" w:cs="ArialMT"/>
        </w:rPr>
        <w:t xml:space="preserve"> las Casas Semilla</w:t>
      </w:r>
      <w:r w:rsidR="00F76AAC">
        <w:rPr>
          <w:rFonts w:ascii="ArialMT" w:eastAsiaTheme="minorHAnsi" w:hAnsi="ArialMT" w:cs="ArialMT"/>
        </w:rPr>
        <w:t xml:space="preserve"> del Cabildo Indígena Kichwa Santiago de Cali</w:t>
      </w:r>
      <w:r w:rsidR="00F76AAC" w:rsidRPr="002D563C">
        <w:rPr>
          <w:rFonts w:ascii="ArialMT" w:eastAsiaTheme="minorHAnsi" w:hAnsi="ArialMT" w:cs="ArialMT"/>
        </w:rPr>
        <w:t xml:space="preserve">, obteniendo </w:t>
      </w:r>
      <w:r w:rsidR="00F76AAC">
        <w:rPr>
          <w:rFonts w:ascii="ArialMT" w:eastAsiaTheme="minorHAnsi" w:hAnsi="ArialMT" w:cs="ArialMT"/>
        </w:rPr>
        <w:t>los</w:t>
      </w:r>
      <w:r w:rsidR="00F76AAC" w:rsidRPr="002D563C">
        <w:rPr>
          <w:rFonts w:ascii="ArialMT" w:eastAsiaTheme="minorHAnsi" w:hAnsi="ArialMT" w:cs="ArialMT"/>
        </w:rPr>
        <w:t xml:space="preserve"> datos </w:t>
      </w:r>
      <w:r w:rsidR="00F76AAC">
        <w:rPr>
          <w:rFonts w:ascii="ArialMT" w:eastAsiaTheme="minorHAnsi" w:hAnsi="ArialMT" w:cs="ArialMT"/>
        </w:rPr>
        <w:t xml:space="preserve">necesarios </w:t>
      </w:r>
      <w:r w:rsidR="00F76AAC" w:rsidRPr="002D563C">
        <w:rPr>
          <w:rFonts w:ascii="ArialMT" w:eastAsiaTheme="minorHAnsi" w:hAnsi="ArialMT" w:cs="ArialMT"/>
        </w:rPr>
        <w:t>para su posterior carga en la plataforma SIDER</w:t>
      </w:r>
    </w:p>
    <w:p w14:paraId="2CD0E500" w14:textId="77777777" w:rsidR="00F76AAC" w:rsidRDefault="00F76AAC" w:rsidP="00F76AAC">
      <w:pPr>
        <w:jc w:val="both"/>
        <w:rPr>
          <w:color w:val="000000"/>
        </w:rPr>
      </w:pPr>
    </w:p>
    <w:p w14:paraId="16C019B4" w14:textId="77777777" w:rsidR="00F76AAC" w:rsidRDefault="00F76AAC" w:rsidP="00F76AAC">
      <w:pPr>
        <w:adjustRightInd w:val="0"/>
        <w:jc w:val="both"/>
        <w:rPr>
          <w:rFonts w:ascii="ArialMT" w:eastAsiaTheme="minorHAnsi" w:hAnsi="ArialMT" w:cs="ArialMT"/>
        </w:rPr>
      </w:pPr>
      <w:r w:rsidRPr="00776576">
        <w:rPr>
          <w:rFonts w:ascii="ArialMT" w:eastAsiaTheme="minorHAnsi" w:hAnsi="ArialMT" w:cs="ArialMT"/>
        </w:rPr>
        <w:t>3.Asistir o brindar apoyo en reuniones, capacitaciones o espacios formativos convocados por el área de Fomento, o que estén directamente relacionados con las funciones del cargo y el desarrollo del programa</w:t>
      </w:r>
    </w:p>
    <w:p w14:paraId="64EE025F" w14:textId="70525B0D" w:rsidR="00F76AAC" w:rsidRDefault="00F76AAC" w:rsidP="00F76AAC">
      <w:pPr>
        <w:adjustRightInd w:val="0"/>
        <w:jc w:val="both"/>
        <w:rPr>
          <w:rFonts w:ascii="ArialMT" w:eastAsiaTheme="minorHAnsi" w:hAnsi="ArialMT" w:cs="ArialMT"/>
        </w:rPr>
      </w:pPr>
    </w:p>
    <w:p w14:paraId="7A0B3A60" w14:textId="3251345B" w:rsidR="00F76AAC" w:rsidRPr="00776576" w:rsidRDefault="00F76AAC" w:rsidP="00F76AAC">
      <w:pPr>
        <w:adjustRightInd w:val="0"/>
        <w:jc w:val="both"/>
        <w:rPr>
          <w:rFonts w:ascii="ArialMT" w:eastAsiaTheme="minorHAnsi" w:hAnsi="ArialMT" w:cs="ArialMT"/>
        </w:rPr>
      </w:pPr>
      <w:r>
        <w:rPr>
          <w:rFonts w:ascii="Arial" w:eastAsia="Arial" w:hAnsi="Arial" w:cs="Arial"/>
          <w:color w:val="000000"/>
        </w:rPr>
        <w:t>- P</w:t>
      </w:r>
      <w:r w:rsidRPr="002D563C">
        <w:rPr>
          <w:rFonts w:ascii="ArialMT" w:eastAsiaTheme="minorHAnsi" w:hAnsi="ArialMT" w:cs="ArialMT"/>
        </w:rPr>
        <w:t>articip</w:t>
      </w:r>
      <w:r>
        <w:rPr>
          <w:rFonts w:ascii="ArialMT" w:eastAsiaTheme="minorHAnsi" w:hAnsi="ArialMT" w:cs="ArialMT"/>
        </w:rPr>
        <w:t>é</w:t>
      </w:r>
      <w:r w:rsidRPr="002D563C">
        <w:rPr>
          <w:rFonts w:ascii="ArialMT" w:eastAsiaTheme="minorHAnsi" w:hAnsi="ArialMT" w:cs="ArialMT"/>
        </w:rPr>
        <w:t xml:space="preserve"> en la mesa de trabajo</w:t>
      </w:r>
      <w:r>
        <w:rPr>
          <w:rFonts w:ascii="ArialMT" w:eastAsiaTheme="minorHAnsi" w:hAnsi="ArialMT" w:cs="ArialMT"/>
        </w:rPr>
        <w:t xml:space="preserve"> </w:t>
      </w:r>
      <w:r w:rsidRPr="002D563C">
        <w:rPr>
          <w:rFonts w:ascii="ArialMT" w:eastAsiaTheme="minorHAnsi" w:hAnsi="ArialMT" w:cs="ArialMT"/>
        </w:rPr>
        <w:t>convocado por el metodólogo de la línea población</w:t>
      </w:r>
      <w:r>
        <w:rPr>
          <w:rFonts w:ascii="ArialMT" w:eastAsiaTheme="minorHAnsi" w:hAnsi="ArialMT" w:cs="ArialMT"/>
        </w:rPr>
        <w:t xml:space="preserve"> </w:t>
      </w:r>
      <w:r w:rsidRPr="002D563C">
        <w:rPr>
          <w:rFonts w:ascii="ArialMT" w:eastAsiaTheme="minorHAnsi" w:hAnsi="ArialMT" w:cs="ArialMT"/>
        </w:rPr>
        <w:t>Indígena, dando cumplimiento a las funciones y</w:t>
      </w:r>
      <w:r>
        <w:rPr>
          <w:rFonts w:ascii="ArialMT" w:eastAsiaTheme="minorHAnsi" w:hAnsi="ArialMT" w:cs="ArialMT"/>
        </w:rPr>
        <w:t xml:space="preserve"> </w:t>
      </w:r>
      <w:r w:rsidRPr="002D563C">
        <w:rPr>
          <w:rFonts w:ascii="ArialMT" w:eastAsiaTheme="minorHAnsi" w:hAnsi="ArialMT" w:cs="ArialMT"/>
        </w:rPr>
        <w:t>responsabilidades asignadas en el rol de monitor.</w:t>
      </w:r>
    </w:p>
    <w:p w14:paraId="19DDDA65" w14:textId="77777777" w:rsidR="00F76AAC" w:rsidRDefault="00F76AAC" w:rsidP="00F76AAC">
      <w:pPr>
        <w:jc w:val="both"/>
        <w:rPr>
          <w:color w:val="000000"/>
        </w:rPr>
      </w:pPr>
    </w:p>
    <w:p w14:paraId="6F100D09" w14:textId="6AEF3FD8" w:rsidR="00F76AAC" w:rsidRDefault="00F76AAC" w:rsidP="00F76AAC">
      <w:pPr>
        <w:adjustRightInd w:val="0"/>
        <w:jc w:val="both"/>
        <w:rPr>
          <w:rFonts w:ascii="ArialMT" w:eastAsiaTheme="minorHAnsi" w:hAnsi="ArialMT" w:cs="ArialMT"/>
        </w:rPr>
      </w:pPr>
      <w:r w:rsidRPr="00776576">
        <w:rPr>
          <w:rFonts w:ascii="ArialMT" w:eastAsiaTheme="minorHAnsi" w:hAnsi="ArialMT" w:cs="ArialMT"/>
        </w:rPr>
        <w:t>4.Brindar apoyo en actividades operativas, logísticas o asistenciales de carácter misional, requeridas por la Secretaría del Deporte y la Recreación, en cumplimiento del objeto contractual.</w:t>
      </w:r>
    </w:p>
    <w:p w14:paraId="777130BC" w14:textId="77777777" w:rsidR="00F76AAC" w:rsidRDefault="00F76AAC" w:rsidP="00F76AAC">
      <w:pPr>
        <w:adjustRightInd w:val="0"/>
        <w:jc w:val="both"/>
        <w:rPr>
          <w:rFonts w:ascii="ArialMT" w:eastAsiaTheme="minorHAnsi" w:hAnsi="ArialMT" w:cs="ArialMT"/>
        </w:rPr>
      </w:pPr>
    </w:p>
    <w:p w14:paraId="08322BFE" w14:textId="3C6A7D94" w:rsidR="00F76AAC" w:rsidRPr="00F76AAC" w:rsidRDefault="00F76AAC" w:rsidP="00F76AAC">
      <w:pPr>
        <w:suppressAutoHyphens w:val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-R</w:t>
      </w:r>
      <w:r w:rsidRPr="002D563C">
        <w:rPr>
          <w:rFonts w:ascii="ArialMT" w:eastAsiaTheme="minorHAnsi" w:hAnsi="ArialMT" w:cs="ArialMT"/>
        </w:rPr>
        <w:t>eali</w:t>
      </w:r>
      <w:r>
        <w:rPr>
          <w:rFonts w:ascii="ArialMT" w:eastAsiaTheme="minorHAnsi" w:hAnsi="ArialMT" w:cs="ArialMT"/>
        </w:rPr>
        <w:t>cé</w:t>
      </w:r>
      <w:r w:rsidRPr="002D563C">
        <w:rPr>
          <w:rFonts w:ascii="ArialMT" w:eastAsiaTheme="minorHAnsi" w:hAnsi="ArialMT" w:cs="ArialMT"/>
        </w:rPr>
        <w:t xml:space="preserve"> </w:t>
      </w:r>
      <w:r>
        <w:rPr>
          <w:rFonts w:ascii="ArialMT" w:eastAsiaTheme="minorHAnsi" w:hAnsi="ArialMT" w:cs="ArialMT"/>
        </w:rPr>
        <w:t xml:space="preserve">el </w:t>
      </w:r>
      <w:r w:rsidRPr="002D563C">
        <w:rPr>
          <w:rFonts w:ascii="ArialMT" w:eastAsiaTheme="minorHAnsi" w:hAnsi="ArialMT" w:cs="ArialMT"/>
        </w:rPr>
        <w:t xml:space="preserve">seguimiento </w:t>
      </w:r>
      <w:r>
        <w:rPr>
          <w:rFonts w:ascii="ArialMT" w:eastAsiaTheme="minorHAnsi" w:hAnsi="ArialMT" w:cs="ArialMT"/>
        </w:rPr>
        <w:t>al</w:t>
      </w:r>
      <w:r w:rsidRPr="002D563C">
        <w:rPr>
          <w:rFonts w:ascii="ArialMT" w:eastAsiaTheme="minorHAnsi" w:hAnsi="ArialMT" w:cs="ArialMT"/>
        </w:rPr>
        <w:t xml:space="preserve"> informe de gestión de calidad en el DRIVE.</w:t>
      </w:r>
    </w:p>
    <w:p w14:paraId="55D102E3" w14:textId="77777777" w:rsidR="00F76AAC" w:rsidRDefault="00F76AAC" w:rsidP="00F76AAC">
      <w:pPr>
        <w:jc w:val="both"/>
        <w:rPr>
          <w:color w:val="000000"/>
        </w:rPr>
      </w:pPr>
    </w:p>
    <w:p w14:paraId="12DFF71F" w14:textId="6B252420" w:rsidR="00771D17" w:rsidRDefault="00F76AAC" w:rsidP="00F76AAC">
      <w:pPr>
        <w:pStyle w:val="Textoindependiente"/>
        <w:rPr>
          <w:rFonts w:ascii="ArialMT" w:eastAsiaTheme="minorHAnsi" w:hAnsi="ArialMT" w:cs="ArialMT"/>
        </w:rPr>
      </w:pPr>
      <w:r w:rsidRPr="00776576">
        <w:rPr>
          <w:rFonts w:ascii="ArialMT" w:eastAsiaTheme="minorHAnsi" w:hAnsi="ArialMT" w:cs="ArialMT"/>
        </w:rPr>
        <w:t>5.Las demás relacionadas con el desarrollo del objeto contractual.</w:t>
      </w:r>
      <w:r>
        <w:rPr>
          <w:rFonts w:ascii="ArialMT" w:eastAsiaTheme="minorHAnsi" w:hAnsi="ArialMT" w:cs="ArialMT"/>
        </w:rPr>
        <w:t xml:space="preserve"> </w:t>
      </w:r>
      <w:r w:rsidRPr="00776576">
        <w:rPr>
          <w:rFonts w:ascii="ArialMT" w:eastAsiaTheme="minorHAnsi" w:hAnsi="ArialMT" w:cs="ArialMT"/>
        </w:rPr>
        <w:t>listados de asistencia, participación en jornadas de sensibilización, y/o cualquiera de los entregables mencionados anteriormente.</w:t>
      </w:r>
    </w:p>
    <w:p w14:paraId="0AE7CD66" w14:textId="77777777" w:rsidR="00F76AAC" w:rsidRDefault="00F76AAC" w:rsidP="00F76AAC">
      <w:pPr>
        <w:pStyle w:val="Textoindependiente"/>
        <w:rPr>
          <w:rFonts w:ascii="ArialMT" w:eastAsiaTheme="minorHAnsi" w:hAnsi="ArialMT" w:cs="ArialMT"/>
        </w:rPr>
      </w:pPr>
    </w:p>
    <w:p w14:paraId="60C8356B" w14:textId="79BF7993" w:rsidR="00F76AAC" w:rsidRPr="00271C39" w:rsidRDefault="00F76AAC" w:rsidP="00F76AAC">
      <w:pPr>
        <w:adjustRightInd w:val="0"/>
        <w:jc w:val="both"/>
        <w:rPr>
          <w:rFonts w:ascii="ArialMT" w:eastAsia="Calibri" w:hAnsi="ArialMT" w:cs="ArialMT"/>
          <w:lang w:eastAsia="es-ES"/>
        </w:rPr>
      </w:pPr>
      <w:r>
        <w:rPr>
          <w:rFonts w:ascii="Arial" w:eastAsia="Arial" w:hAnsi="Arial" w:cs="Arial"/>
          <w:color w:val="000000"/>
        </w:rPr>
        <w:t>-Realicé</w:t>
      </w:r>
      <w:r w:rsidRPr="00271C39">
        <w:rPr>
          <w:rFonts w:ascii="ArialMT" w:eastAsia="Calibri" w:hAnsi="ArialMT" w:cs="ArialMT"/>
          <w:lang w:eastAsia="es-ES"/>
        </w:rPr>
        <w:t xml:space="preserve"> actividades lúdico – recreativas con los niños de casa semilla del cabildo Kichwa Runa pura.</w:t>
      </w:r>
    </w:p>
    <w:p w14:paraId="15DEFBCD" w14:textId="77777777" w:rsidR="0092241A" w:rsidRDefault="0092241A" w:rsidP="0092241A">
      <w:pPr>
        <w:pStyle w:val="Default"/>
      </w:pPr>
    </w:p>
    <w:p w14:paraId="02025DA5" w14:textId="25FF7F2B" w:rsidR="007C5227" w:rsidRPr="00BA1E44" w:rsidRDefault="0092241A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2FCF3538" w14:textId="59A27EEA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49EBC5D4" w14:textId="77777777" w:rsidR="00053EE1" w:rsidRDefault="00053EE1" w:rsidP="007C5227">
      <w:pPr>
        <w:pStyle w:val="Textoindependiente"/>
        <w:rPr>
          <w:rFonts w:ascii="Arial" w:hAnsi="Arial" w:cs="Arial"/>
          <w:b/>
        </w:rPr>
      </w:pPr>
    </w:p>
    <w:p w14:paraId="17606C3A" w14:textId="2D5D6DA4" w:rsidR="00053EE1" w:rsidRPr="00053EE1" w:rsidRDefault="00053EE1" w:rsidP="00053EE1">
      <w:pPr>
        <w:pStyle w:val="TableParagraph"/>
        <w:ind w:left="54" w:right="89"/>
        <w:jc w:val="both"/>
        <w:rPr>
          <w:rFonts w:ascii="Arial" w:hAnsi="Arial" w:cs="Arial"/>
          <w:sz w:val="24"/>
          <w:szCs w:val="24"/>
        </w:rPr>
      </w:pPr>
      <w:r w:rsidRPr="00053EE1">
        <w:rPr>
          <w:rFonts w:ascii="Arial" w:hAnsi="Arial" w:cs="Arial"/>
          <w:sz w:val="24"/>
          <w:szCs w:val="24"/>
        </w:rPr>
        <w:t>1.</w:t>
      </w:r>
      <w:r w:rsidRPr="00053EE1">
        <w:rPr>
          <w:rFonts w:ascii="Arial" w:hAnsi="Arial" w:cs="Arial"/>
          <w:spacing w:val="-8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Apoyar la realización y asistencia en el desarrollo de las actividades facilitando los procesos del proyecto,</w:t>
      </w:r>
      <w:r w:rsidRPr="00053EE1">
        <w:rPr>
          <w:rFonts w:ascii="Arial" w:hAnsi="Arial" w:cs="Arial"/>
          <w:spacing w:val="40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y organizando el desarrollo de las acciones para la atención del programa Activamente y demás</w:t>
      </w:r>
      <w:r w:rsidRPr="00053EE1">
        <w:rPr>
          <w:rFonts w:ascii="Arial" w:hAnsi="Arial" w:cs="Arial"/>
          <w:spacing w:val="-10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actividades</w:t>
      </w:r>
      <w:r w:rsidRPr="00053EE1">
        <w:rPr>
          <w:rFonts w:ascii="Arial" w:hAnsi="Arial" w:cs="Arial"/>
          <w:spacing w:val="-10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del</w:t>
      </w:r>
      <w:r w:rsidRPr="00053EE1">
        <w:rPr>
          <w:rFonts w:ascii="Arial" w:hAnsi="Arial" w:cs="Arial"/>
          <w:spacing w:val="-12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proyecto</w:t>
      </w:r>
      <w:r w:rsidRPr="00053EE1">
        <w:rPr>
          <w:rFonts w:ascii="Arial" w:hAnsi="Arial" w:cs="Arial"/>
          <w:spacing w:val="-9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apoyando la ejecución de tareas durante jornadas y eventos en campo, orientados a la</w:t>
      </w:r>
    </w:p>
    <w:p w14:paraId="3B397A9D" w14:textId="1B3930DB" w:rsidR="007C5227" w:rsidRDefault="00053EE1" w:rsidP="00053EE1">
      <w:pPr>
        <w:pStyle w:val="Textoindependiente"/>
        <w:rPr>
          <w:rFonts w:ascii="Arial" w:hAnsi="Arial" w:cs="Arial"/>
        </w:rPr>
      </w:pPr>
      <w:r w:rsidRPr="00053EE1">
        <w:rPr>
          <w:rFonts w:ascii="Arial" w:hAnsi="Arial" w:cs="Arial"/>
        </w:rPr>
        <w:t>intervención</w:t>
      </w:r>
      <w:r w:rsidRPr="00053EE1">
        <w:rPr>
          <w:rFonts w:ascii="Arial" w:hAnsi="Arial" w:cs="Arial"/>
          <w:spacing w:val="-8"/>
        </w:rPr>
        <w:t xml:space="preserve"> </w:t>
      </w:r>
      <w:r w:rsidRPr="00053EE1">
        <w:rPr>
          <w:rFonts w:ascii="Arial" w:hAnsi="Arial" w:cs="Arial"/>
        </w:rPr>
        <w:t>con</w:t>
      </w:r>
      <w:r w:rsidRPr="00053EE1">
        <w:rPr>
          <w:rFonts w:ascii="Arial" w:hAnsi="Arial" w:cs="Arial"/>
          <w:spacing w:val="-9"/>
        </w:rPr>
        <w:t xml:space="preserve"> </w:t>
      </w:r>
      <w:r w:rsidRPr="00053EE1">
        <w:rPr>
          <w:rFonts w:ascii="Arial" w:hAnsi="Arial" w:cs="Arial"/>
        </w:rPr>
        <w:t>las</w:t>
      </w:r>
      <w:r w:rsidRPr="00053EE1">
        <w:rPr>
          <w:rFonts w:ascii="Arial" w:hAnsi="Arial" w:cs="Arial"/>
          <w:spacing w:val="-11"/>
        </w:rPr>
        <w:t xml:space="preserve"> </w:t>
      </w:r>
      <w:r w:rsidRPr="00053EE1">
        <w:rPr>
          <w:rFonts w:ascii="Arial" w:hAnsi="Arial" w:cs="Arial"/>
        </w:rPr>
        <w:t>distintas</w:t>
      </w:r>
      <w:r w:rsidRPr="00053EE1">
        <w:rPr>
          <w:rFonts w:ascii="Arial" w:hAnsi="Arial" w:cs="Arial"/>
          <w:spacing w:val="-11"/>
        </w:rPr>
        <w:t xml:space="preserve"> </w:t>
      </w:r>
      <w:r w:rsidRPr="00053EE1">
        <w:rPr>
          <w:rFonts w:ascii="Arial" w:hAnsi="Arial" w:cs="Arial"/>
        </w:rPr>
        <w:t>poblaciones vinculadas al proyecto o en los procesos de</w:t>
      </w:r>
      <w:r w:rsidRPr="00053EE1">
        <w:rPr>
          <w:rFonts w:ascii="Arial" w:hAnsi="Arial" w:cs="Arial"/>
          <w:spacing w:val="-8"/>
        </w:rPr>
        <w:t xml:space="preserve"> </w:t>
      </w:r>
      <w:r w:rsidRPr="00053EE1">
        <w:rPr>
          <w:rFonts w:ascii="Arial" w:hAnsi="Arial" w:cs="Arial"/>
        </w:rPr>
        <w:t>socialización</w:t>
      </w:r>
      <w:r w:rsidRPr="00053EE1">
        <w:rPr>
          <w:rFonts w:ascii="Arial" w:hAnsi="Arial" w:cs="Arial"/>
          <w:spacing w:val="-7"/>
        </w:rPr>
        <w:t xml:space="preserve"> </w:t>
      </w:r>
      <w:r w:rsidRPr="00053EE1">
        <w:rPr>
          <w:rFonts w:ascii="Arial" w:hAnsi="Arial" w:cs="Arial"/>
        </w:rPr>
        <w:t>y</w:t>
      </w:r>
      <w:r w:rsidRPr="00053EE1">
        <w:rPr>
          <w:rFonts w:ascii="Arial" w:hAnsi="Arial" w:cs="Arial"/>
          <w:spacing w:val="-8"/>
        </w:rPr>
        <w:t xml:space="preserve"> </w:t>
      </w:r>
      <w:r w:rsidRPr="00053EE1">
        <w:rPr>
          <w:rFonts w:ascii="Arial" w:hAnsi="Arial" w:cs="Arial"/>
        </w:rPr>
        <w:t>vinculación</w:t>
      </w:r>
      <w:r w:rsidRPr="00053EE1">
        <w:rPr>
          <w:rFonts w:ascii="Arial" w:hAnsi="Arial" w:cs="Arial"/>
          <w:spacing w:val="-10"/>
        </w:rPr>
        <w:t xml:space="preserve"> </w:t>
      </w:r>
      <w:r w:rsidRPr="00053EE1">
        <w:rPr>
          <w:rFonts w:ascii="Arial" w:hAnsi="Arial" w:cs="Arial"/>
        </w:rPr>
        <w:t>de</w:t>
      </w:r>
      <w:r w:rsidRPr="00053EE1">
        <w:rPr>
          <w:rFonts w:ascii="Arial" w:hAnsi="Arial" w:cs="Arial"/>
          <w:spacing w:val="-8"/>
        </w:rPr>
        <w:t xml:space="preserve"> </w:t>
      </w:r>
      <w:r w:rsidRPr="00053EE1">
        <w:rPr>
          <w:rFonts w:ascii="Arial" w:hAnsi="Arial" w:cs="Arial"/>
        </w:rPr>
        <w:t>la población beneficiaria</w:t>
      </w:r>
    </w:p>
    <w:p w14:paraId="7C1405E4" w14:textId="77777777" w:rsidR="00F76AAC" w:rsidRDefault="00F76AAC" w:rsidP="00053EE1">
      <w:pPr>
        <w:pStyle w:val="Textoindependiente"/>
        <w:rPr>
          <w:rFonts w:ascii="Arial" w:hAnsi="Arial" w:cs="Arial"/>
        </w:rPr>
      </w:pPr>
    </w:p>
    <w:p w14:paraId="22EDDE7A" w14:textId="5248E32B" w:rsidR="0086487E" w:rsidRPr="00053EE1" w:rsidRDefault="0086487E" w:rsidP="00053EE1">
      <w:pPr>
        <w:pStyle w:val="Textoindependiente"/>
        <w:rPr>
          <w:rFonts w:ascii="Arial" w:hAnsi="Arial" w:cs="Arial"/>
          <w:b/>
        </w:rPr>
      </w:pPr>
      <w:r>
        <w:rPr>
          <w:rFonts w:ascii="Arial" w:eastAsia="Arial" w:hAnsi="Arial" w:cs="Arial"/>
        </w:rPr>
        <w:t>-. Ejecuté la planeación de actividades físicas, deportivas y juegos tradicionales con el grupo #1 y grupo #2 de la comunidad kichwa runa pura en el jardín casa semilla kushy kawsay, esta actividad tuvo como objetivo la participación y conocimiento de los juegos propios y una integración y participación activa de los niños del jardín</w:t>
      </w:r>
    </w:p>
    <w:p w14:paraId="2D946BD1" w14:textId="20616D6A" w:rsidR="002A5A29" w:rsidRDefault="002A5A29" w:rsidP="002A5A29">
      <w:pPr>
        <w:suppressAutoHyphens w:val="0"/>
        <w:rPr>
          <w:lang w:val="es-CO" w:eastAsia="es-CO"/>
        </w:rPr>
      </w:pPr>
    </w:p>
    <w:p w14:paraId="4306E47F" w14:textId="453922D1" w:rsidR="00053EE1" w:rsidRPr="0086487E" w:rsidRDefault="00053EE1" w:rsidP="00053EE1">
      <w:pPr>
        <w:pStyle w:val="TableParagraph"/>
        <w:numPr>
          <w:ilvl w:val="0"/>
          <w:numId w:val="20"/>
        </w:numPr>
        <w:tabs>
          <w:tab w:val="left" w:pos="254"/>
        </w:tabs>
        <w:ind w:right="38" w:firstLine="0"/>
        <w:rPr>
          <w:rFonts w:ascii="Arial" w:hAnsi="Arial" w:cs="Arial"/>
          <w:sz w:val="24"/>
          <w:szCs w:val="24"/>
        </w:rPr>
      </w:pPr>
      <w:r w:rsidRPr="00053EE1">
        <w:rPr>
          <w:rFonts w:ascii="Arial" w:hAnsi="Arial" w:cs="Arial"/>
          <w:sz w:val="24"/>
          <w:szCs w:val="24"/>
        </w:rPr>
        <w:t>Apoyar en la</w:t>
      </w:r>
      <w:r w:rsidRPr="00053EE1">
        <w:rPr>
          <w:rFonts w:ascii="Arial" w:hAnsi="Arial" w:cs="Arial"/>
          <w:spacing w:val="-1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elaboración y</w:t>
      </w:r>
      <w:r w:rsidRPr="00053EE1">
        <w:rPr>
          <w:rFonts w:ascii="Arial" w:hAnsi="Arial" w:cs="Arial"/>
          <w:spacing w:val="-1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presentación de</w:t>
      </w:r>
      <w:r w:rsidRPr="00053EE1">
        <w:rPr>
          <w:rFonts w:ascii="Arial" w:hAnsi="Arial" w:cs="Arial"/>
          <w:spacing w:val="-6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informes,</w:t>
      </w:r>
      <w:r w:rsidRPr="00053EE1">
        <w:rPr>
          <w:rFonts w:ascii="Arial" w:hAnsi="Arial" w:cs="Arial"/>
          <w:spacing w:val="-6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en</w:t>
      </w:r>
      <w:r w:rsidRPr="00053EE1">
        <w:rPr>
          <w:rFonts w:ascii="Arial" w:hAnsi="Arial" w:cs="Arial"/>
          <w:spacing w:val="-6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el</w:t>
      </w:r>
      <w:r w:rsidRPr="00053EE1">
        <w:rPr>
          <w:rFonts w:ascii="Arial" w:hAnsi="Arial" w:cs="Arial"/>
          <w:spacing w:val="-6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registro</w:t>
      </w:r>
      <w:r w:rsidRPr="00053EE1">
        <w:rPr>
          <w:rFonts w:ascii="Arial" w:hAnsi="Arial" w:cs="Arial"/>
          <w:spacing w:val="-6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de</w:t>
      </w:r>
      <w:r w:rsidRPr="00053EE1">
        <w:rPr>
          <w:rFonts w:ascii="Arial" w:hAnsi="Arial" w:cs="Arial"/>
          <w:spacing w:val="-8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beneficiarios a través de la plataforma SIDER, en la recopilación</w:t>
      </w:r>
      <w:r w:rsidRPr="00053EE1">
        <w:rPr>
          <w:rFonts w:ascii="Arial" w:hAnsi="Arial" w:cs="Arial"/>
          <w:spacing w:val="-5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de</w:t>
      </w:r>
      <w:r w:rsidRPr="00053EE1">
        <w:rPr>
          <w:rFonts w:ascii="Arial" w:hAnsi="Arial" w:cs="Arial"/>
          <w:spacing w:val="-6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registros</w:t>
      </w:r>
      <w:r w:rsidRPr="00053EE1">
        <w:rPr>
          <w:rFonts w:ascii="Arial" w:hAnsi="Arial" w:cs="Arial"/>
          <w:spacing w:val="-6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fotográficos,</w:t>
      </w:r>
      <w:r w:rsidRPr="00053EE1">
        <w:rPr>
          <w:rFonts w:ascii="Arial" w:hAnsi="Arial" w:cs="Arial"/>
          <w:spacing w:val="-4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o</w:t>
      </w:r>
      <w:r w:rsidRPr="00053EE1">
        <w:rPr>
          <w:rFonts w:ascii="Arial" w:hAnsi="Arial" w:cs="Arial"/>
          <w:spacing w:val="-6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 xml:space="preserve">en la actualización de bases de datos asociadas a las jornadas y eventos </w:t>
      </w:r>
      <w:r w:rsidRPr="00053EE1">
        <w:rPr>
          <w:rFonts w:ascii="Arial" w:hAnsi="Arial" w:cs="Arial"/>
          <w:spacing w:val="-2"/>
          <w:sz w:val="24"/>
          <w:szCs w:val="24"/>
        </w:rPr>
        <w:t>realizados</w:t>
      </w:r>
      <w:r>
        <w:rPr>
          <w:rFonts w:ascii="Arial" w:hAnsi="Arial" w:cs="Arial"/>
          <w:spacing w:val="-2"/>
          <w:sz w:val="24"/>
          <w:szCs w:val="24"/>
        </w:rPr>
        <w:t>.</w:t>
      </w:r>
    </w:p>
    <w:p w14:paraId="3BF979ED" w14:textId="77777777" w:rsidR="0086487E" w:rsidRPr="0086487E" w:rsidRDefault="0086487E" w:rsidP="0086487E">
      <w:pPr>
        <w:pStyle w:val="TableParagraph"/>
        <w:tabs>
          <w:tab w:val="left" w:pos="254"/>
        </w:tabs>
        <w:ind w:left="54" w:right="38"/>
        <w:rPr>
          <w:rFonts w:ascii="Arial" w:hAnsi="Arial" w:cs="Arial"/>
          <w:sz w:val="24"/>
          <w:szCs w:val="24"/>
        </w:rPr>
      </w:pPr>
    </w:p>
    <w:p w14:paraId="50414DDE" w14:textId="1486265B" w:rsidR="0062094F" w:rsidRPr="0062094F" w:rsidRDefault="00A83AF9" w:rsidP="0062094F">
      <w:pPr>
        <w:pStyle w:val="Prrafodelista"/>
        <w:ind w:left="54"/>
        <w:jc w:val="both"/>
        <w:rPr>
          <w:rFonts w:ascii="Arial" w:eastAsia="Arial" w:hAnsi="Arial" w:cs="Arial"/>
          <w:sz w:val="24"/>
          <w:szCs w:val="24"/>
        </w:rPr>
      </w:pPr>
      <w:r>
        <w:lastRenderedPageBreak/>
        <w:t>-</w:t>
      </w:r>
      <w:r w:rsidRPr="0086487E">
        <w:rPr>
          <w:rFonts w:ascii="Arial" w:eastAsia="Arial" w:hAnsi="Arial" w:cs="Arial"/>
        </w:rPr>
        <w:t>.</w:t>
      </w:r>
      <w:r w:rsidRPr="0086487E">
        <w:rPr>
          <w:rFonts w:ascii="Arial" w:eastAsia="Arial" w:hAnsi="Arial" w:cs="Arial"/>
          <w:sz w:val="24"/>
          <w:szCs w:val="24"/>
        </w:rPr>
        <w:t xml:space="preserve"> </w:t>
      </w:r>
      <w:r w:rsidR="0062094F" w:rsidRPr="0062094F">
        <w:rPr>
          <w:rFonts w:ascii="Arial" w:eastAsia="Arial" w:hAnsi="Arial" w:cs="Arial"/>
          <w:sz w:val="24"/>
          <w:szCs w:val="24"/>
        </w:rPr>
        <w:t xml:space="preserve">Realicé diligenciamiento de base de datos y fichas, las cuales posteriormente son ingresadas en la plataforma SIDER y se tomó registro fotográfico necesario para las </w:t>
      </w:r>
    </w:p>
    <w:p w14:paraId="38392131" w14:textId="74552532" w:rsidR="0086487E" w:rsidRPr="0086487E" w:rsidRDefault="0062094F" w:rsidP="0062094F">
      <w:pPr>
        <w:pStyle w:val="Prrafodelista"/>
        <w:ind w:left="54"/>
        <w:jc w:val="both"/>
        <w:rPr>
          <w:rFonts w:ascii="Arial" w:eastAsia="Arial" w:hAnsi="Arial" w:cs="Arial"/>
          <w:sz w:val="24"/>
          <w:szCs w:val="24"/>
        </w:rPr>
      </w:pPr>
      <w:r w:rsidRPr="0062094F">
        <w:rPr>
          <w:rFonts w:ascii="Arial" w:eastAsia="Arial" w:hAnsi="Arial" w:cs="Arial"/>
          <w:sz w:val="24"/>
          <w:szCs w:val="24"/>
        </w:rPr>
        <w:t>evidencias</w:t>
      </w:r>
    </w:p>
    <w:p w14:paraId="19ECA8DC" w14:textId="77777777" w:rsidR="00053EE1" w:rsidRPr="00053EE1" w:rsidRDefault="00053EE1" w:rsidP="00A83AF9">
      <w:pPr>
        <w:pStyle w:val="TableParagraph"/>
        <w:tabs>
          <w:tab w:val="left" w:pos="254"/>
        </w:tabs>
        <w:ind w:right="38"/>
        <w:rPr>
          <w:rFonts w:ascii="Arial" w:hAnsi="Arial" w:cs="Arial"/>
          <w:sz w:val="24"/>
          <w:szCs w:val="24"/>
        </w:rPr>
      </w:pPr>
    </w:p>
    <w:p w14:paraId="34CE4A57" w14:textId="44E5F4AC" w:rsidR="00053EE1" w:rsidRDefault="00053EE1" w:rsidP="00053EE1">
      <w:pPr>
        <w:pStyle w:val="TableParagraph"/>
        <w:tabs>
          <w:tab w:val="left" w:pos="254"/>
        </w:tabs>
        <w:ind w:left="54" w:right="162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053EE1">
        <w:rPr>
          <w:rFonts w:ascii="Arial" w:hAnsi="Arial" w:cs="Arial"/>
          <w:sz w:val="24"/>
          <w:szCs w:val="24"/>
        </w:rPr>
        <w:t>Asistir o brindar apoyo en reuniones, capacitaciones o espacios formativos convocados por el área de Fomento, o que</w:t>
      </w:r>
      <w:r w:rsidRPr="00053EE1">
        <w:rPr>
          <w:rFonts w:ascii="Arial" w:hAnsi="Arial" w:cs="Arial"/>
          <w:spacing w:val="-7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estén</w:t>
      </w:r>
      <w:r w:rsidRPr="00053EE1">
        <w:rPr>
          <w:rFonts w:ascii="Arial" w:hAnsi="Arial" w:cs="Arial"/>
          <w:spacing w:val="-7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directamente</w:t>
      </w:r>
      <w:r w:rsidRPr="00053EE1">
        <w:rPr>
          <w:rFonts w:ascii="Arial" w:hAnsi="Arial" w:cs="Arial"/>
          <w:spacing w:val="-7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relacionados</w:t>
      </w:r>
      <w:r w:rsidRPr="00053EE1">
        <w:rPr>
          <w:rFonts w:ascii="Arial" w:hAnsi="Arial" w:cs="Arial"/>
          <w:spacing w:val="-7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con las</w:t>
      </w:r>
      <w:r w:rsidRPr="00053EE1">
        <w:rPr>
          <w:rFonts w:ascii="Arial" w:hAnsi="Arial" w:cs="Arial"/>
          <w:spacing w:val="-7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funciones</w:t>
      </w:r>
      <w:r w:rsidRPr="00053EE1">
        <w:rPr>
          <w:rFonts w:ascii="Arial" w:hAnsi="Arial" w:cs="Arial"/>
          <w:spacing w:val="-7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del</w:t>
      </w:r>
      <w:r w:rsidRPr="00053EE1">
        <w:rPr>
          <w:rFonts w:ascii="Arial" w:hAnsi="Arial" w:cs="Arial"/>
          <w:spacing w:val="-5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cargo</w:t>
      </w:r>
      <w:r w:rsidRPr="00053EE1">
        <w:rPr>
          <w:rFonts w:ascii="Arial" w:hAnsi="Arial" w:cs="Arial"/>
          <w:spacing w:val="-5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y</w:t>
      </w:r>
      <w:r w:rsidRPr="00053EE1">
        <w:rPr>
          <w:rFonts w:ascii="Arial" w:hAnsi="Arial" w:cs="Arial"/>
          <w:spacing w:val="-7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el</w:t>
      </w:r>
      <w:r w:rsidRPr="00053EE1">
        <w:rPr>
          <w:rFonts w:ascii="Arial" w:hAnsi="Arial" w:cs="Arial"/>
          <w:spacing w:val="-5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desarrollo</w:t>
      </w:r>
      <w:r w:rsidRPr="00053EE1">
        <w:rPr>
          <w:rFonts w:ascii="Arial" w:hAnsi="Arial" w:cs="Arial"/>
          <w:spacing w:val="-5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 xml:space="preserve">del </w:t>
      </w:r>
      <w:r w:rsidRPr="00053EE1">
        <w:rPr>
          <w:rFonts w:ascii="Arial" w:hAnsi="Arial" w:cs="Arial"/>
          <w:spacing w:val="-2"/>
          <w:sz w:val="24"/>
          <w:szCs w:val="24"/>
        </w:rPr>
        <w:t>programa</w:t>
      </w:r>
    </w:p>
    <w:p w14:paraId="3FD22620" w14:textId="39BA2801" w:rsidR="00053EE1" w:rsidRDefault="00053EE1" w:rsidP="00053EE1">
      <w:pPr>
        <w:pStyle w:val="TableParagraph"/>
        <w:tabs>
          <w:tab w:val="left" w:pos="254"/>
        </w:tabs>
        <w:ind w:left="54" w:right="162"/>
        <w:rPr>
          <w:rFonts w:ascii="Arial" w:hAnsi="Arial" w:cs="Arial"/>
          <w:spacing w:val="-2"/>
          <w:sz w:val="24"/>
          <w:szCs w:val="24"/>
        </w:rPr>
      </w:pPr>
    </w:p>
    <w:p w14:paraId="359D8EF2" w14:textId="102C59D7" w:rsidR="00A83AF9" w:rsidRDefault="00A83AF9" w:rsidP="00053EE1">
      <w:pPr>
        <w:pStyle w:val="TableParagraph"/>
        <w:tabs>
          <w:tab w:val="left" w:pos="254"/>
        </w:tabs>
        <w:ind w:left="54" w:right="162"/>
        <w:rPr>
          <w:rFonts w:ascii="Arial" w:hAnsi="Arial" w:cs="Arial"/>
          <w:spacing w:val="-2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-Participé en sesiones de capacitación del programa poblaciones y etnias optimizando el desempeño de los monitores mediante el fortalecimiento de competencias técnicas y metodológicas por parte del equipo psicosocial del programa</w:t>
      </w:r>
    </w:p>
    <w:p w14:paraId="7A78A4BD" w14:textId="6906AAC5" w:rsidR="00053EE1" w:rsidRPr="00053EE1" w:rsidRDefault="00053EE1" w:rsidP="00053EE1">
      <w:pPr>
        <w:pStyle w:val="TableParagraph"/>
        <w:tabs>
          <w:tab w:val="left" w:pos="254"/>
        </w:tabs>
        <w:ind w:left="54" w:right="162"/>
        <w:rPr>
          <w:rFonts w:ascii="Arial" w:hAnsi="Arial" w:cs="Arial"/>
          <w:sz w:val="24"/>
          <w:szCs w:val="24"/>
        </w:rPr>
      </w:pPr>
      <w:r w:rsidRPr="00053EE1">
        <w:rPr>
          <w:rFonts w:ascii="Arial" w:hAnsi="Arial" w:cs="Arial"/>
          <w:spacing w:val="-2"/>
          <w:sz w:val="24"/>
          <w:szCs w:val="24"/>
        </w:rPr>
        <w:t>.</w:t>
      </w:r>
    </w:p>
    <w:p w14:paraId="0154E73E" w14:textId="42421B38" w:rsidR="00053EE1" w:rsidRDefault="00053EE1" w:rsidP="00053EE1">
      <w:pPr>
        <w:pStyle w:val="TableParagraph"/>
        <w:tabs>
          <w:tab w:val="left" w:pos="254"/>
        </w:tabs>
        <w:ind w:left="54" w:right="34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053EE1">
        <w:rPr>
          <w:rFonts w:ascii="Arial" w:hAnsi="Arial" w:cs="Arial"/>
          <w:sz w:val="24"/>
          <w:szCs w:val="24"/>
        </w:rPr>
        <w:t>Brindar apoyo en actividades operativas,</w:t>
      </w:r>
      <w:r w:rsidRPr="00053EE1">
        <w:rPr>
          <w:rFonts w:ascii="Arial" w:hAnsi="Arial" w:cs="Arial"/>
          <w:spacing w:val="-10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logísticas</w:t>
      </w:r>
      <w:r w:rsidRPr="00053EE1">
        <w:rPr>
          <w:rFonts w:ascii="Arial" w:hAnsi="Arial" w:cs="Arial"/>
          <w:spacing w:val="-10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o</w:t>
      </w:r>
      <w:r w:rsidRPr="00053EE1">
        <w:rPr>
          <w:rFonts w:ascii="Arial" w:hAnsi="Arial" w:cs="Arial"/>
          <w:spacing w:val="-11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asistenciales</w:t>
      </w:r>
      <w:r w:rsidRPr="00053EE1">
        <w:rPr>
          <w:rFonts w:ascii="Arial" w:hAnsi="Arial" w:cs="Arial"/>
          <w:spacing w:val="-10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de carácter misional, requeridas por la Secretaría</w:t>
      </w:r>
      <w:r w:rsidRPr="00053EE1">
        <w:rPr>
          <w:rFonts w:ascii="Arial" w:hAnsi="Arial" w:cs="Arial"/>
          <w:spacing w:val="-5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del</w:t>
      </w:r>
      <w:r w:rsidRPr="00053EE1">
        <w:rPr>
          <w:rFonts w:ascii="Arial" w:hAnsi="Arial" w:cs="Arial"/>
          <w:spacing w:val="-4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Deporte</w:t>
      </w:r>
      <w:r w:rsidRPr="00053EE1">
        <w:rPr>
          <w:rFonts w:ascii="Arial" w:hAnsi="Arial" w:cs="Arial"/>
          <w:spacing w:val="-7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y</w:t>
      </w:r>
      <w:r w:rsidRPr="00053EE1">
        <w:rPr>
          <w:rFonts w:ascii="Arial" w:hAnsi="Arial" w:cs="Arial"/>
          <w:spacing w:val="-7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la</w:t>
      </w:r>
      <w:r w:rsidRPr="00053EE1">
        <w:rPr>
          <w:rFonts w:ascii="Arial" w:hAnsi="Arial" w:cs="Arial"/>
          <w:spacing w:val="-5"/>
          <w:sz w:val="24"/>
          <w:szCs w:val="24"/>
        </w:rPr>
        <w:t xml:space="preserve"> </w:t>
      </w:r>
      <w:r w:rsidRPr="00053EE1">
        <w:rPr>
          <w:rFonts w:ascii="Arial" w:hAnsi="Arial" w:cs="Arial"/>
          <w:sz w:val="24"/>
          <w:szCs w:val="24"/>
        </w:rPr>
        <w:t>Recreación, en cumplimiento del objeto contractual.</w:t>
      </w:r>
    </w:p>
    <w:p w14:paraId="00867BA5" w14:textId="77777777" w:rsidR="00A83AF9" w:rsidRDefault="00A83AF9" w:rsidP="00A83AF9">
      <w:pPr>
        <w:pStyle w:val="TableParagraph"/>
        <w:tabs>
          <w:tab w:val="left" w:pos="254"/>
        </w:tabs>
        <w:ind w:right="349"/>
        <w:rPr>
          <w:rFonts w:ascii="Arial" w:hAnsi="Arial" w:cs="Arial"/>
          <w:sz w:val="24"/>
          <w:szCs w:val="24"/>
        </w:rPr>
      </w:pPr>
    </w:p>
    <w:p w14:paraId="2C669EA5" w14:textId="39E9CEDC" w:rsidR="00053EE1" w:rsidRDefault="00A83AF9" w:rsidP="00053EE1">
      <w:pPr>
        <w:pStyle w:val="TableParagraph"/>
        <w:tabs>
          <w:tab w:val="left" w:pos="254"/>
        </w:tabs>
        <w:ind w:left="54" w:right="349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-Apoyé en el control de ingreso, acceso y acomodación de atletas- para departamentales y sordo departamentales en la recepción a los competidores por Cali en la unidad deportiva Jaime Aparicio</w:t>
      </w:r>
    </w:p>
    <w:p w14:paraId="08E76CDB" w14:textId="77777777" w:rsidR="00053EE1" w:rsidRPr="00053EE1" w:rsidRDefault="00053EE1" w:rsidP="00053EE1">
      <w:pPr>
        <w:pStyle w:val="TableParagraph"/>
        <w:tabs>
          <w:tab w:val="left" w:pos="254"/>
        </w:tabs>
        <w:ind w:left="54" w:right="349"/>
        <w:rPr>
          <w:rFonts w:ascii="Arial" w:hAnsi="Arial" w:cs="Arial"/>
          <w:sz w:val="24"/>
          <w:szCs w:val="24"/>
        </w:rPr>
      </w:pPr>
    </w:p>
    <w:p w14:paraId="54AF2E3C" w14:textId="2732EED8" w:rsidR="00053EE1" w:rsidRDefault="00053EE1" w:rsidP="00053EE1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Pr="00053EE1">
        <w:rPr>
          <w:rFonts w:ascii="Arial" w:hAnsi="Arial" w:cs="Arial"/>
        </w:rPr>
        <w:t>Las</w:t>
      </w:r>
      <w:r w:rsidRPr="00053EE1">
        <w:rPr>
          <w:rFonts w:ascii="Arial" w:hAnsi="Arial" w:cs="Arial"/>
          <w:spacing w:val="-11"/>
        </w:rPr>
        <w:t xml:space="preserve"> </w:t>
      </w:r>
      <w:r w:rsidRPr="00053EE1">
        <w:rPr>
          <w:rFonts w:ascii="Arial" w:hAnsi="Arial" w:cs="Arial"/>
        </w:rPr>
        <w:t>demás</w:t>
      </w:r>
      <w:r w:rsidRPr="00053EE1">
        <w:rPr>
          <w:rFonts w:ascii="Arial" w:hAnsi="Arial" w:cs="Arial"/>
          <w:spacing w:val="-11"/>
        </w:rPr>
        <w:t xml:space="preserve"> </w:t>
      </w:r>
      <w:r w:rsidRPr="00053EE1">
        <w:rPr>
          <w:rFonts w:ascii="Arial" w:hAnsi="Arial" w:cs="Arial"/>
        </w:rPr>
        <w:t>relacionadas</w:t>
      </w:r>
      <w:r w:rsidRPr="00053EE1">
        <w:rPr>
          <w:rFonts w:ascii="Arial" w:hAnsi="Arial" w:cs="Arial"/>
          <w:spacing w:val="-8"/>
        </w:rPr>
        <w:t xml:space="preserve"> </w:t>
      </w:r>
      <w:r w:rsidRPr="00053EE1">
        <w:rPr>
          <w:rFonts w:ascii="Arial" w:hAnsi="Arial" w:cs="Arial"/>
        </w:rPr>
        <w:t>con</w:t>
      </w:r>
      <w:r w:rsidRPr="00053EE1">
        <w:rPr>
          <w:rFonts w:ascii="Arial" w:hAnsi="Arial" w:cs="Arial"/>
          <w:spacing w:val="-8"/>
        </w:rPr>
        <w:t xml:space="preserve"> </w:t>
      </w:r>
      <w:r w:rsidRPr="00053EE1">
        <w:rPr>
          <w:rFonts w:ascii="Arial" w:hAnsi="Arial" w:cs="Arial"/>
        </w:rPr>
        <w:t>el desarrollo del objeto</w:t>
      </w:r>
      <w:r w:rsidRPr="00053EE1">
        <w:rPr>
          <w:rFonts w:ascii="Arial" w:hAnsi="Arial" w:cs="Arial"/>
          <w:spacing w:val="-1"/>
        </w:rPr>
        <w:t xml:space="preserve"> </w:t>
      </w:r>
      <w:r w:rsidRPr="00053EE1">
        <w:rPr>
          <w:rFonts w:ascii="Arial" w:hAnsi="Arial" w:cs="Arial"/>
        </w:rPr>
        <w:t>contractual</w:t>
      </w:r>
    </w:p>
    <w:p w14:paraId="6801A76A" w14:textId="77777777" w:rsidR="00F76AAC" w:rsidRDefault="00F76AAC" w:rsidP="00053EE1">
      <w:pPr>
        <w:suppressAutoHyphens w:val="0"/>
        <w:rPr>
          <w:rFonts w:ascii="Arial" w:hAnsi="Arial" w:cs="Arial"/>
        </w:rPr>
      </w:pPr>
    </w:p>
    <w:p w14:paraId="0F021B13" w14:textId="772E2A5B" w:rsidR="00A83AF9" w:rsidRDefault="00A83AF9" w:rsidP="00053EE1">
      <w:pPr>
        <w:suppressAutoHyphens w:val="0"/>
        <w:rPr>
          <w:rFonts w:ascii="Arial" w:hAnsi="Arial" w:cs="Arial"/>
        </w:rPr>
      </w:pPr>
      <w:r>
        <w:rPr>
          <w:rFonts w:ascii="Arial" w:eastAsia="Arial" w:hAnsi="Arial" w:cs="Arial"/>
        </w:rPr>
        <w:t>-Asistí a la mesa de trabajo para afianzar el diligenciamiento de los formatos de gestión calidad según el rol me monitor.</w:t>
      </w:r>
    </w:p>
    <w:p w14:paraId="27A5D4E0" w14:textId="77777777" w:rsidR="00053EE1" w:rsidRPr="00053EE1" w:rsidRDefault="00053EE1" w:rsidP="00053EE1">
      <w:pPr>
        <w:suppressAutoHyphens w:val="0"/>
        <w:rPr>
          <w:rFonts w:ascii="Arial" w:hAnsi="Arial" w:cs="Arial"/>
          <w:lang w:val="es-CO" w:eastAsia="es-CO"/>
        </w:rPr>
      </w:pPr>
    </w:p>
    <w:p w14:paraId="20C258A9" w14:textId="55E9F523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 w:rsidR="008445B1">
        <w:rPr>
          <w:rFonts w:ascii="Arial" w:hAnsi="Arial" w:cs="Arial"/>
        </w:rPr>
        <w:t xml:space="preserve">el </w:t>
      </w:r>
      <w:r w:rsidR="00771D17">
        <w:rPr>
          <w:rFonts w:ascii="Arial" w:hAnsi="Arial" w:cs="Arial"/>
        </w:rPr>
        <w:t>26 de agosto de 2025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132972C3" w:rsidR="006A2B9C" w:rsidRPr="00A82B09" w:rsidRDefault="007E4EFE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/>
          <w:noProof/>
          <w:sz w:val="20"/>
          <w:lang w:val="es-CO" w:eastAsia="es-CO"/>
        </w:rPr>
        <w:drawing>
          <wp:anchor distT="0" distB="0" distL="114300" distR="114300" simplePos="0" relativeHeight="251658240" behindDoc="0" locked="0" layoutInCell="1" allowOverlap="1" wp14:anchorId="20796030" wp14:editId="40B982AA">
            <wp:simplePos x="0" y="0"/>
            <wp:positionH relativeFrom="column">
              <wp:posOffset>1996440</wp:posOffset>
            </wp:positionH>
            <wp:positionV relativeFrom="paragraph">
              <wp:posOffset>13970</wp:posOffset>
            </wp:positionV>
            <wp:extent cx="1555940" cy="663892"/>
            <wp:effectExtent l="0" t="0" r="6350" b="317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940" cy="6638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2DB01D" w14:textId="206829F5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03C762E4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66A3862F" w:rsidR="004802B0" w:rsidRPr="00A82B09" w:rsidRDefault="00D743F1" w:rsidP="007E4EFE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7B965E78" w14:textId="1C2BB8FF" w:rsidR="0063798C" w:rsidRPr="008445B1" w:rsidRDefault="00771D17" w:rsidP="007E4EFE">
      <w:pPr>
        <w:pStyle w:val="Textoindependiente"/>
        <w:jc w:val="center"/>
        <w:rPr>
          <w:rFonts w:ascii="Arial" w:hAnsi="Arial" w:cs="Arial"/>
        </w:rPr>
      </w:pPr>
      <w:r>
        <w:rPr>
          <w:rFonts w:ascii="Arial" w:hAnsi="Arial" w:cs="Arial"/>
        </w:rPr>
        <w:t>JHORJELI DANEY CONGACHA SACACELA</w:t>
      </w:r>
    </w:p>
    <w:p w14:paraId="52B31E59" w14:textId="23CFBB76" w:rsidR="003A55A7" w:rsidRPr="00A82B09" w:rsidRDefault="00D743F1" w:rsidP="007E4EFE">
      <w:pPr>
        <w:pStyle w:val="Textoindependiente"/>
        <w:jc w:val="center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 w:rsidR="00351219">
        <w:rPr>
          <w:rFonts w:ascii="Arial" w:hAnsi="Arial" w:cs="Arial"/>
        </w:rPr>
        <w:t xml:space="preserve">  </w:t>
      </w:r>
      <w:r w:rsidR="00771D17">
        <w:rPr>
          <w:rFonts w:ascii="Arial" w:hAnsi="Arial" w:cs="Arial"/>
        </w:rPr>
        <w:t>833126</w:t>
      </w:r>
    </w:p>
    <w:p w14:paraId="3CA026CE" w14:textId="5AB59347" w:rsidR="00B10B35" w:rsidRPr="00A82B09" w:rsidRDefault="00CA5E7F" w:rsidP="007E4EFE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F5133" w14:textId="77777777" w:rsidR="00EC7DA4" w:rsidRDefault="00EC7DA4">
      <w:r>
        <w:separator/>
      </w:r>
    </w:p>
  </w:endnote>
  <w:endnote w:type="continuationSeparator" w:id="0">
    <w:p w14:paraId="27A02194" w14:textId="77777777" w:rsidR="00EC7DA4" w:rsidRDefault="00EC7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58B01" w14:textId="77777777" w:rsidR="00EC7DA4" w:rsidRDefault="00EC7DA4">
      <w:r>
        <w:separator/>
      </w:r>
    </w:p>
  </w:footnote>
  <w:footnote w:type="continuationSeparator" w:id="0">
    <w:p w14:paraId="29C71AD6" w14:textId="77777777" w:rsidR="00EC7DA4" w:rsidRDefault="00EC7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5E8721B3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</w:t>
    </w:r>
    <w:r w:rsidR="008F74E6">
      <w:rPr>
        <w:rFonts w:ascii="Arial" w:hAnsi="Arial" w:cs="Arial"/>
        <w:b/>
        <w:bCs/>
        <w:lang w:val="es-MX"/>
      </w:rPr>
      <w:t xml:space="preserve"> </w:t>
    </w:r>
    <w:r w:rsidR="00C165B1" w:rsidRPr="00C165B1">
      <w:rPr>
        <w:rFonts w:ascii="Arial" w:eastAsia="Arial" w:hAnsi="Arial" w:cs="Arial"/>
        <w:b/>
        <w:bCs/>
        <w:color w:val="000000"/>
      </w:rPr>
      <w:t>4162.010.26.1.2248-2025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8593296"/>
    <w:multiLevelType w:val="hybridMultilevel"/>
    <w:tmpl w:val="A148EE28"/>
    <w:lvl w:ilvl="0" w:tplc="322894C8">
      <w:start w:val="2"/>
      <w:numFmt w:val="decimal"/>
      <w:lvlText w:val="%1."/>
      <w:lvlJc w:val="left"/>
      <w:pPr>
        <w:ind w:left="54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2"/>
        <w:szCs w:val="22"/>
        <w:lang w:val="es-ES" w:eastAsia="en-US" w:bidi="ar-SA"/>
      </w:rPr>
    </w:lvl>
    <w:lvl w:ilvl="1" w:tplc="26E45A64">
      <w:numFmt w:val="bullet"/>
      <w:lvlText w:val="•"/>
      <w:lvlJc w:val="left"/>
      <w:pPr>
        <w:ind w:left="515" w:hanging="202"/>
      </w:pPr>
      <w:rPr>
        <w:rFonts w:hint="default"/>
        <w:lang w:val="es-ES" w:eastAsia="en-US" w:bidi="ar-SA"/>
      </w:rPr>
    </w:lvl>
    <w:lvl w:ilvl="2" w:tplc="19A06812">
      <w:numFmt w:val="bullet"/>
      <w:lvlText w:val="•"/>
      <w:lvlJc w:val="left"/>
      <w:pPr>
        <w:ind w:left="971" w:hanging="202"/>
      </w:pPr>
      <w:rPr>
        <w:rFonts w:hint="default"/>
        <w:lang w:val="es-ES" w:eastAsia="en-US" w:bidi="ar-SA"/>
      </w:rPr>
    </w:lvl>
    <w:lvl w:ilvl="3" w:tplc="F5D22B7A">
      <w:numFmt w:val="bullet"/>
      <w:lvlText w:val="•"/>
      <w:lvlJc w:val="left"/>
      <w:pPr>
        <w:ind w:left="1427" w:hanging="202"/>
      </w:pPr>
      <w:rPr>
        <w:rFonts w:hint="default"/>
        <w:lang w:val="es-ES" w:eastAsia="en-US" w:bidi="ar-SA"/>
      </w:rPr>
    </w:lvl>
    <w:lvl w:ilvl="4" w:tplc="31363C0A">
      <w:numFmt w:val="bullet"/>
      <w:lvlText w:val="•"/>
      <w:lvlJc w:val="left"/>
      <w:pPr>
        <w:ind w:left="1883" w:hanging="202"/>
      </w:pPr>
      <w:rPr>
        <w:rFonts w:hint="default"/>
        <w:lang w:val="es-ES" w:eastAsia="en-US" w:bidi="ar-SA"/>
      </w:rPr>
    </w:lvl>
    <w:lvl w:ilvl="5" w:tplc="B4E8CEE4">
      <w:numFmt w:val="bullet"/>
      <w:lvlText w:val="•"/>
      <w:lvlJc w:val="left"/>
      <w:pPr>
        <w:ind w:left="2339" w:hanging="202"/>
      </w:pPr>
      <w:rPr>
        <w:rFonts w:hint="default"/>
        <w:lang w:val="es-ES" w:eastAsia="en-US" w:bidi="ar-SA"/>
      </w:rPr>
    </w:lvl>
    <w:lvl w:ilvl="6" w:tplc="9B9E9EFE">
      <w:numFmt w:val="bullet"/>
      <w:lvlText w:val="•"/>
      <w:lvlJc w:val="left"/>
      <w:pPr>
        <w:ind w:left="2795" w:hanging="202"/>
      </w:pPr>
      <w:rPr>
        <w:rFonts w:hint="default"/>
        <w:lang w:val="es-ES" w:eastAsia="en-US" w:bidi="ar-SA"/>
      </w:rPr>
    </w:lvl>
    <w:lvl w:ilvl="7" w:tplc="E954CF2E">
      <w:numFmt w:val="bullet"/>
      <w:lvlText w:val="•"/>
      <w:lvlJc w:val="left"/>
      <w:pPr>
        <w:ind w:left="3251" w:hanging="202"/>
      </w:pPr>
      <w:rPr>
        <w:rFonts w:hint="default"/>
        <w:lang w:val="es-ES" w:eastAsia="en-US" w:bidi="ar-SA"/>
      </w:rPr>
    </w:lvl>
    <w:lvl w:ilvl="8" w:tplc="B0F8C256">
      <w:numFmt w:val="bullet"/>
      <w:lvlText w:val="•"/>
      <w:lvlJc w:val="left"/>
      <w:pPr>
        <w:ind w:left="3707" w:hanging="202"/>
      </w:pPr>
      <w:rPr>
        <w:rFonts w:hint="default"/>
        <w:lang w:val="es-ES" w:eastAsia="en-US" w:bidi="ar-SA"/>
      </w:rPr>
    </w:lvl>
  </w:abstractNum>
  <w:abstractNum w:abstractNumId="19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4528886">
    <w:abstractNumId w:val="9"/>
  </w:num>
  <w:num w:numId="2" w16cid:durableId="800466785">
    <w:abstractNumId w:val="1"/>
  </w:num>
  <w:num w:numId="3" w16cid:durableId="1935506451">
    <w:abstractNumId w:val="4"/>
  </w:num>
  <w:num w:numId="4" w16cid:durableId="272791225">
    <w:abstractNumId w:val="2"/>
  </w:num>
  <w:num w:numId="5" w16cid:durableId="471336913">
    <w:abstractNumId w:val="0"/>
  </w:num>
  <w:num w:numId="6" w16cid:durableId="617221188">
    <w:abstractNumId w:val="10"/>
  </w:num>
  <w:num w:numId="7" w16cid:durableId="543447508">
    <w:abstractNumId w:val="21"/>
  </w:num>
  <w:num w:numId="8" w16cid:durableId="1779258218">
    <w:abstractNumId w:val="20"/>
  </w:num>
  <w:num w:numId="9" w16cid:durableId="381373186">
    <w:abstractNumId w:val="17"/>
  </w:num>
  <w:num w:numId="10" w16cid:durableId="1535461253">
    <w:abstractNumId w:val="15"/>
  </w:num>
  <w:num w:numId="11" w16cid:durableId="1586526709">
    <w:abstractNumId w:val="3"/>
  </w:num>
  <w:num w:numId="12" w16cid:durableId="1223443456">
    <w:abstractNumId w:val="14"/>
  </w:num>
  <w:num w:numId="13" w16cid:durableId="1034693931">
    <w:abstractNumId w:val="22"/>
  </w:num>
  <w:num w:numId="14" w16cid:durableId="513420020">
    <w:abstractNumId w:val="12"/>
  </w:num>
  <w:num w:numId="15" w16cid:durableId="2016568617">
    <w:abstractNumId w:val="13"/>
  </w:num>
  <w:num w:numId="16" w16cid:durableId="2014062864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633097172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1235818599">
    <w:abstractNumId w:val="19"/>
    <w:lvlOverride w:ilvl="0">
      <w:lvl w:ilvl="0">
        <w:numFmt w:val="decimal"/>
        <w:lvlText w:val="%1."/>
        <w:lvlJc w:val="left"/>
      </w:lvl>
    </w:lvlOverride>
  </w:num>
  <w:num w:numId="19" w16cid:durableId="509610184">
    <w:abstractNumId w:val="23"/>
    <w:lvlOverride w:ilvl="0">
      <w:lvl w:ilvl="0">
        <w:numFmt w:val="decimal"/>
        <w:lvlText w:val="%1."/>
        <w:lvlJc w:val="left"/>
      </w:lvl>
    </w:lvlOverride>
  </w:num>
  <w:num w:numId="20" w16cid:durableId="973560534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3EE1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0ABD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74B68"/>
    <w:rsid w:val="00180E49"/>
    <w:rsid w:val="00185C8A"/>
    <w:rsid w:val="0019084B"/>
    <w:rsid w:val="001A19F5"/>
    <w:rsid w:val="001A1CD0"/>
    <w:rsid w:val="001A3C5B"/>
    <w:rsid w:val="001A6DF0"/>
    <w:rsid w:val="001A7237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121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094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6420B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3C3B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52D8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553E4"/>
    <w:rsid w:val="00762D73"/>
    <w:rsid w:val="00763213"/>
    <w:rsid w:val="00763D1C"/>
    <w:rsid w:val="007706B5"/>
    <w:rsid w:val="00771C01"/>
    <w:rsid w:val="00771D17"/>
    <w:rsid w:val="007721C2"/>
    <w:rsid w:val="00783AC6"/>
    <w:rsid w:val="0078412C"/>
    <w:rsid w:val="00784C3F"/>
    <w:rsid w:val="0079101D"/>
    <w:rsid w:val="00791B2E"/>
    <w:rsid w:val="007925D9"/>
    <w:rsid w:val="007A353C"/>
    <w:rsid w:val="007A7721"/>
    <w:rsid w:val="007B1DF3"/>
    <w:rsid w:val="007B3698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4EFE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6487E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4E4E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3AF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97EA7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649A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165B1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C7DA4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6AAC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table" w:customStyle="1" w:styleId="TableNormal">
    <w:name w:val="Table Normal"/>
    <w:uiPriority w:val="2"/>
    <w:semiHidden/>
    <w:unhideWhenUsed/>
    <w:qFormat/>
    <w:rsid w:val="00053EE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53EE1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1241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12</cp:revision>
  <cp:lastPrinted>2023-04-12T14:19:00Z</cp:lastPrinted>
  <dcterms:created xsi:type="dcterms:W3CDTF">2025-08-22T04:02:00Z</dcterms:created>
  <dcterms:modified xsi:type="dcterms:W3CDTF">2025-08-22T04:06:00Z</dcterms:modified>
</cp:coreProperties>
</file>